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884A416" w14:textId="0071E71A" w:rsidR="001175B3" w:rsidRDefault="001175B3" w:rsidP="001175B3">
      <w:pPr>
        <w:jc w:val="center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ZAŁĄCZNIK NR 5</w:t>
      </w:r>
    </w:p>
    <w:p w14:paraId="360A7E6B" w14:textId="4E76E102" w:rsidR="00623022" w:rsidRPr="001175B3" w:rsidRDefault="00623022" w:rsidP="00623022">
      <w:pPr>
        <w:tabs>
          <w:tab w:val="left" w:pos="360"/>
        </w:tabs>
        <w:jc w:val="center"/>
      </w:pPr>
      <w:r w:rsidRPr="001175B3">
        <w:rPr>
          <w:b/>
          <w:iCs/>
          <w:sz w:val="28"/>
          <w:szCs w:val="28"/>
          <w:lang w:eastAsia="ar-SA"/>
        </w:rPr>
        <w:t xml:space="preserve">Wykaz osób </w:t>
      </w:r>
      <w:r w:rsidR="00C36D58">
        <w:rPr>
          <w:b/>
          <w:iCs/>
          <w:sz w:val="28"/>
          <w:szCs w:val="28"/>
          <w:lang w:eastAsia="ar-SA"/>
        </w:rPr>
        <w:t xml:space="preserve">kluczowych </w:t>
      </w:r>
      <w:r w:rsidRPr="001175B3">
        <w:rPr>
          <w:b/>
          <w:iCs/>
          <w:sz w:val="28"/>
          <w:szCs w:val="28"/>
          <w:lang w:eastAsia="ar-SA"/>
        </w:rPr>
        <w:t>skierowanych przez Wykonawcę do realizacji zamówienia</w:t>
      </w:r>
    </w:p>
    <w:p w14:paraId="6D8EFE9F" w14:textId="52EA16B9" w:rsidR="00623022" w:rsidRPr="00F77984" w:rsidRDefault="00623022" w:rsidP="00623022">
      <w:pPr>
        <w:tabs>
          <w:tab w:val="left" w:pos="360"/>
        </w:tabs>
        <w:jc w:val="both"/>
        <w:rPr>
          <w:i/>
          <w:color w:val="000000"/>
          <w:sz w:val="2"/>
          <w:szCs w:val="22"/>
          <w:lang w:eastAsia="ar-SA"/>
        </w:rPr>
      </w:pPr>
      <w:r w:rsidRPr="001175B3">
        <w:rPr>
          <w:rFonts w:ascii="Tahoma" w:hAnsi="Tahoma" w:cs="Tahoma"/>
          <w:sz w:val="22"/>
          <w:szCs w:val="22"/>
          <w:lang w:eastAsia="ar-SA"/>
        </w:rPr>
        <w:t xml:space="preserve">do </w:t>
      </w:r>
      <w:r w:rsidR="001175B3" w:rsidRPr="001175B3">
        <w:rPr>
          <w:rFonts w:ascii="Tahoma" w:hAnsi="Tahoma" w:cs="Tahoma"/>
          <w:sz w:val="22"/>
          <w:szCs w:val="22"/>
          <w:lang w:eastAsia="ar-SA"/>
        </w:rPr>
        <w:t>zapytania ofertowego</w:t>
      </w:r>
      <w:r w:rsidRPr="001175B3">
        <w:rPr>
          <w:rFonts w:ascii="Tahoma" w:hAnsi="Tahoma" w:cs="Tahoma"/>
          <w:sz w:val="22"/>
          <w:szCs w:val="22"/>
          <w:lang w:eastAsia="ar-SA"/>
        </w:rPr>
        <w:t xml:space="preserve"> pn.</w:t>
      </w:r>
      <w:r w:rsidRPr="00F77984">
        <w:rPr>
          <w:b/>
          <w:sz w:val="22"/>
          <w:szCs w:val="22"/>
        </w:rPr>
        <w:t xml:space="preserve"> </w:t>
      </w:r>
      <w:r w:rsidR="001175B3" w:rsidRPr="00CE3E6C">
        <w:rPr>
          <w:rFonts w:ascii="Tahoma" w:eastAsia="Tahoma" w:hAnsi="Tahoma" w:cs="Tahoma"/>
          <w:b/>
          <w:bCs/>
          <w:sz w:val="20"/>
          <w:szCs w:val="20"/>
        </w:rPr>
        <w:t>Modernizacja budynku przy ulicy Fredry 3 w Gdyni na potrzeby Centrum Zdrowia Psychicznego im. dr Magdaleny Tyszkiewicz</w:t>
      </w:r>
    </w:p>
    <w:p w14:paraId="21CB1ACA" w14:textId="77777777" w:rsidR="00623022" w:rsidRPr="00F77984" w:rsidRDefault="00623022" w:rsidP="00623022">
      <w:pPr>
        <w:tabs>
          <w:tab w:val="left" w:pos="360"/>
        </w:tabs>
        <w:ind w:left="360" w:hanging="360"/>
        <w:rPr>
          <w:sz w:val="12"/>
        </w:rPr>
      </w:pPr>
    </w:p>
    <w:tbl>
      <w:tblPr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4252"/>
      </w:tblGrid>
      <w:tr w:rsidR="00623022" w:rsidRPr="00F77984" w14:paraId="2078C3D1" w14:textId="77777777" w:rsidTr="001175B3">
        <w:trPr>
          <w:cantSplit/>
          <w:trHeight w:val="397"/>
        </w:trPr>
        <w:tc>
          <w:tcPr>
            <w:tcW w:w="567" w:type="dxa"/>
            <w:shd w:val="clear" w:color="auto" w:fill="D1D1D1" w:themeFill="background2" w:themeFillShade="E6"/>
            <w:vAlign w:val="center"/>
          </w:tcPr>
          <w:p w14:paraId="07CF8922" w14:textId="77777777" w:rsidR="00623022" w:rsidRPr="00F77984" w:rsidRDefault="00623022" w:rsidP="001B4866">
            <w:pPr>
              <w:snapToGrid w:val="0"/>
              <w:jc w:val="center"/>
              <w:rPr>
                <w:sz w:val="22"/>
              </w:rPr>
            </w:pPr>
            <w:r w:rsidRPr="00F77984">
              <w:rPr>
                <w:sz w:val="22"/>
                <w:lang w:eastAsia="ar-SA"/>
              </w:rPr>
              <w:t>L.p.</w:t>
            </w:r>
          </w:p>
        </w:tc>
        <w:tc>
          <w:tcPr>
            <w:tcW w:w="4253" w:type="dxa"/>
            <w:shd w:val="clear" w:color="auto" w:fill="D1D1D1" w:themeFill="background2" w:themeFillShade="E6"/>
            <w:vAlign w:val="center"/>
          </w:tcPr>
          <w:p w14:paraId="3FCC9759" w14:textId="77777777" w:rsidR="00623022" w:rsidRPr="00F77984" w:rsidRDefault="00623022" w:rsidP="001B4866">
            <w:pPr>
              <w:snapToGrid w:val="0"/>
              <w:jc w:val="center"/>
              <w:rPr>
                <w:sz w:val="22"/>
              </w:rPr>
            </w:pPr>
            <w:r w:rsidRPr="00F77984">
              <w:rPr>
                <w:sz w:val="22"/>
                <w:lang w:eastAsia="ar-SA"/>
              </w:rPr>
              <w:t>Nazwa(y) Wykonawcy(ów)</w:t>
            </w:r>
          </w:p>
        </w:tc>
        <w:tc>
          <w:tcPr>
            <w:tcW w:w="4252" w:type="dxa"/>
            <w:shd w:val="clear" w:color="auto" w:fill="D1D1D1" w:themeFill="background2" w:themeFillShade="E6"/>
            <w:vAlign w:val="center"/>
          </w:tcPr>
          <w:p w14:paraId="26D6FB70" w14:textId="77777777" w:rsidR="00623022" w:rsidRPr="00F77984" w:rsidRDefault="00623022" w:rsidP="001B4866">
            <w:pPr>
              <w:snapToGrid w:val="0"/>
              <w:jc w:val="center"/>
              <w:rPr>
                <w:sz w:val="22"/>
              </w:rPr>
            </w:pPr>
            <w:r w:rsidRPr="00F77984">
              <w:rPr>
                <w:sz w:val="22"/>
                <w:lang w:eastAsia="ar-SA"/>
              </w:rPr>
              <w:t>Adres(y) Wykonawcy(ów)</w:t>
            </w:r>
          </w:p>
        </w:tc>
      </w:tr>
      <w:tr w:rsidR="00623022" w:rsidRPr="00F77984" w14:paraId="752AD229" w14:textId="77777777" w:rsidTr="001B4866">
        <w:trPr>
          <w:cantSplit/>
          <w:trHeight w:hRule="exact" w:val="567"/>
        </w:trPr>
        <w:tc>
          <w:tcPr>
            <w:tcW w:w="567" w:type="dxa"/>
            <w:vAlign w:val="center"/>
          </w:tcPr>
          <w:p w14:paraId="53FCF161" w14:textId="0E60C9A0" w:rsidR="00623022" w:rsidRPr="00F77984" w:rsidRDefault="00623022" w:rsidP="001B4866">
            <w:pPr>
              <w:snapToGrid w:val="0"/>
              <w:jc w:val="center"/>
            </w:pPr>
          </w:p>
        </w:tc>
        <w:tc>
          <w:tcPr>
            <w:tcW w:w="4253" w:type="dxa"/>
            <w:vAlign w:val="center"/>
          </w:tcPr>
          <w:p w14:paraId="29C508E1" w14:textId="77777777" w:rsidR="00623022" w:rsidRPr="00F77984" w:rsidRDefault="00623022" w:rsidP="001B4866">
            <w:pPr>
              <w:snapToGrid w:val="0"/>
              <w:rPr>
                <w:bCs/>
                <w:sz w:val="22"/>
                <w:szCs w:val="22"/>
                <w:lang w:eastAsia="ar-SA"/>
              </w:rPr>
            </w:pPr>
          </w:p>
          <w:p w14:paraId="06F27622" w14:textId="77777777" w:rsidR="00623022" w:rsidRPr="00F77984" w:rsidRDefault="00623022" w:rsidP="001B4866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14:paraId="1EAABA64" w14:textId="77777777" w:rsidR="00623022" w:rsidRPr="00F77984" w:rsidRDefault="00623022" w:rsidP="001B4866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52" w:type="dxa"/>
            <w:vAlign w:val="center"/>
          </w:tcPr>
          <w:p w14:paraId="16BD3F1C" w14:textId="77777777" w:rsidR="00623022" w:rsidRPr="00F77984" w:rsidRDefault="00623022" w:rsidP="001B4866">
            <w:pPr>
              <w:snapToGrid w:val="0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</w:p>
        </w:tc>
      </w:tr>
    </w:tbl>
    <w:p w14:paraId="241FC54E" w14:textId="2FBDE614" w:rsidR="00623022" w:rsidRPr="00F77984" w:rsidRDefault="00623022" w:rsidP="00623022">
      <w:pPr>
        <w:spacing w:before="200" w:after="120"/>
        <w:jc w:val="both"/>
        <w:rPr>
          <w:sz w:val="22"/>
          <w:szCs w:val="22"/>
        </w:rPr>
      </w:pPr>
      <w:r w:rsidRPr="00F77984">
        <w:rPr>
          <w:sz w:val="22"/>
          <w:szCs w:val="22"/>
        </w:rPr>
        <w:t xml:space="preserve">Przedstawiam/y wykaz osób skierowanych przez Wykonawcę do realizacji zamówienia, które będą uczestniczyć w jego wykonywaniu, w celu potwierdzenia spełnienia warunku udziału w postępowaniu określonego w </w:t>
      </w:r>
      <w:r w:rsidR="001175B3">
        <w:rPr>
          <w:sz w:val="22"/>
          <w:szCs w:val="22"/>
        </w:rPr>
        <w:t>Zapytani</w:t>
      </w:r>
      <w:r w:rsidR="00C36D58">
        <w:rPr>
          <w:sz w:val="22"/>
          <w:szCs w:val="22"/>
        </w:rPr>
        <w:t>u</w:t>
      </w:r>
      <w:r w:rsidR="001175B3">
        <w:rPr>
          <w:sz w:val="22"/>
          <w:szCs w:val="22"/>
        </w:rPr>
        <w:t xml:space="preserve"> ofertow</w:t>
      </w:r>
      <w:r w:rsidR="00C36D58">
        <w:rPr>
          <w:sz w:val="22"/>
          <w:szCs w:val="22"/>
        </w:rPr>
        <w:t>ym</w:t>
      </w:r>
      <w:r w:rsidRPr="00F77984">
        <w:rPr>
          <w:sz w:val="22"/>
          <w:szCs w:val="22"/>
        </w:rPr>
        <w:t xml:space="preserve">:  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67"/>
        <w:gridCol w:w="2484"/>
        <w:gridCol w:w="67"/>
        <w:gridCol w:w="2485"/>
        <w:gridCol w:w="67"/>
        <w:gridCol w:w="1351"/>
        <w:gridCol w:w="66"/>
        <w:gridCol w:w="1209"/>
      </w:tblGrid>
      <w:tr w:rsidR="00520DC4" w:rsidRPr="002A33A6" w14:paraId="303B5B01" w14:textId="77777777" w:rsidTr="00866A8D">
        <w:trPr>
          <w:cantSplit/>
          <w:trHeight w:val="68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/>
            <w:vAlign w:val="center"/>
          </w:tcPr>
          <w:p w14:paraId="71E0FB07" w14:textId="77777777" w:rsidR="00520DC4" w:rsidRPr="002A33A6" w:rsidRDefault="00520DC4" w:rsidP="001B4866">
            <w:pPr>
              <w:jc w:val="center"/>
              <w:rPr>
                <w:sz w:val="28"/>
              </w:rPr>
            </w:pPr>
            <w:r w:rsidRPr="002A33A6">
              <w:rPr>
                <w:b/>
                <w:sz w:val="16"/>
                <w:szCs w:val="14"/>
                <w:lang w:eastAsia="ar-SA"/>
              </w:rPr>
              <w:t>Imię i nazwisko</w:t>
            </w:r>
          </w:p>
          <w:p w14:paraId="5F0B3680" w14:textId="77777777" w:rsidR="00520DC4" w:rsidRPr="002A33A6" w:rsidRDefault="00520DC4" w:rsidP="001B4866">
            <w:pPr>
              <w:jc w:val="center"/>
            </w:pPr>
            <w:r w:rsidRPr="002A33A6">
              <w:rPr>
                <w:b/>
                <w:sz w:val="16"/>
                <w:szCs w:val="14"/>
                <w:lang w:eastAsia="ar-SA"/>
              </w:rPr>
              <w:t>osoby, którą dysponuje Wykonawca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/>
            <w:vAlign w:val="center"/>
          </w:tcPr>
          <w:p w14:paraId="532E8B1C" w14:textId="2C000E09" w:rsidR="00520DC4" w:rsidRPr="002A33A6" w:rsidRDefault="00520DC4" w:rsidP="00623022">
            <w:pPr>
              <w:jc w:val="center"/>
              <w:rPr>
                <w:b/>
                <w:sz w:val="16"/>
                <w:szCs w:val="14"/>
                <w:lang w:eastAsia="ar-SA"/>
              </w:rPr>
            </w:pPr>
            <w:r>
              <w:rPr>
                <w:b/>
                <w:sz w:val="16"/>
                <w:szCs w:val="14"/>
                <w:lang w:eastAsia="ar-SA"/>
              </w:rPr>
              <w:t>Zakres u</w:t>
            </w:r>
            <w:r w:rsidRPr="002A33A6">
              <w:rPr>
                <w:b/>
                <w:sz w:val="16"/>
                <w:szCs w:val="14"/>
                <w:lang w:eastAsia="ar-SA"/>
              </w:rPr>
              <w:t>prawnie</w:t>
            </w:r>
            <w:r>
              <w:rPr>
                <w:b/>
                <w:sz w:val="16"/>
                <w:szCs w:val="14"/>
                <w:lang w:eastAsia="ar-SA"/>
              </w:rPr>
              <w:t>ń budowlanych</w:t>
            </w:r>
            <w:r w:rsidRPr="002A33A6">
              <w:rPr>
                <w:b/>
                <w:sz w:val="16"/>
                <w:szCs w:val="14"/>
                <w:lang w:eastAsia="ar-SA"/>
              </w:rPr>
              <w:t xml:space="preserve">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/>
            <w:vAlign w:val="center"/>
          </w:tcPr>
          <w:p w14:paraId="4C36A930" w14:textId="37474D92" w:rsidR="00520DC4" w:rsidRPr="002A33A6" w:rsidRDefault="00520DC4" w:rsidP="00623022">
            <w:pPr>
              <w:jc w:val="center"/>
              <w:rPr>
                <w:b/>
                <w:sz w:val="16"/>
                <w:szCs w:val="14"/>
                <w:lang w:eastAsia="ar-SA"/>
              </w:rPr>
            </w:pPr>
            <w:r>
              <w:rPr>
                <w:b/>
                <w:sz w:val="16"/>
                <w:szCs w:val="14"/>
                <w:lang w:eastAsia="ar-SA"/>
              </w:rPr>
              <w:t>Nr uprawnień/ Przynależność do Izby Inżynierów Budownictwa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/>
            <w:vAlign w:val="center"/>
          </w:tcPr>
          <w:p w14:paraId="6805645C" w14:textId="77777777" w:rsidR="00520DC4" w:rsidRPr="002A33A6" w:rsidRDefault="00520DC4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  <w:r w:rsidRPr="002A33A6">
              <w:rPr>
                <w:b/>
                <w:sz w:val="16"/>
                <w:szCs w:val="14"/>
                <w:lang w:eastAsia="ar-SA"/>
              </w:rPr>
              <w:t>Zakres wykonywanych czynności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vAlign w:val="center"/>
          </w:tcPr>
          <w:p w14:paraId="31E81A07" w14:textId="77777777" w:rsidR="00520DC4" w:rsidRPr="002A33A6" w:rsidRDefault="00520DC4" w:rsidP="001B4866">
            <w:pPr>
              <w:jc w:val="center"/>
              <w:rPr>
                <w:b/>
              </w:rPr>
            </w:pPr>
            <w:r w:rsidRPr="002A33A6">
              <w:rPr>
                <w:b/>
                <w:sz w:val="16"/>
                <w:szCs w:val="14"/>
                <w:lang w:eastAsia="ar-SA"/>
              </w:rPr>
              <w:t>Podstawa do dysponowania osobą**</w:t>
            </w:r>
          </w:p>
        </w:tc>
      </w:tr>
      <w:tr w:rsidR="00623022" w:rsidRPr="002A33A6" w14:paraId="736BC5FD" w14:textId="77777777" w:rsidTr="00623022">
        <w:trPr>
          <w:cantSplit/>
          <w:trHeight w:val="501"/>
        </w:trPr>
        <w:tc>
          <w:tcPr>
            <w:tcW w:w="963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01F14BF" w14:textId="4E275FD6" w:rsidR="00623022" w:rsidRPr="002A33A6" w:rsidRDefault="00623022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  <w:r w:rsidRPr="002A33A6">
              <w:rPr>
                <w:b/>
                <w:sz w:val="16"/>
                <w:szCs w:val="14"/>
                <w:lang w:eastAsia="ar-SA"/>
              </w:rPr>
              <w:t xml:space="preserve">osoba, która będzie pełnić funkcję </w:t>
            </w:r>
            <w:r w:rsidR="00520DC4">
              <w:rPr>
                <w:b/>
                <w:sz w:val="16"/>
                <w:szCs w:val="14"/>
                <w:lang w:eastAsia="ar-SA"/>
              </w:rPr>
              <w:t xml:space="preserve">projektanta </w:t>
            </w:r>
            <w:r w:rsidR="00520DC4" w:rsidRPr="00520DC4">
              <w:rPr>
                <w:b/>
                <w:sz w:val="16"/>
                <w:szCs w:val="14"/>
                <w:lang w:eastAsia="ar-SA"/>
              </w:rPr>
              <w:t>w specjalności architektonicznej bez ograniczeń</w:t>
            </w:r>
            <w:r w:rsidRPr="002A33A6">
              <w:rPr>
                <w:b/>
                <w:sz w:val="16"/>
                <w:szCs w:val="14"/>
                <w:lang w:eastAsia="ar-SA"/>
              </w:rPr>
              <w:t xml:space="preserve"> </w:t>
            </w:r>
          </w:p>
        </w:tc>
      </w:tr>
      <w:tr w:rsidR="00BB20F1" w:rsidRPr="002A33A6" w14:paraId="55F548DE" w14:textId="77777777" w:rsidTr="00BB20F1">
        <w:trPr>
          <w:cantSplit/>
          <w:trHeight w:val="501"/>
        </w:trPr>
        <w:tc>
          <w:tcPr>
            <w:tcW w:w="1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3FA28D" w14:textId="77777777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A4BDE59" w14:textId="77777777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5EA73F" w14:textId="77777777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B9E0873" w14:textId="749DD0C2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2E4FE1B" w14:textId="7BAD9BD1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</w:tr>
      <w:tr w:rsidR="00BB20F1" w:rsidRPr="002A33A6" w14:paraId="687F928C" w14:textId="77777777" w:rsidTr="00BB20F1">
        <w:trPr>
          <w:cantSplit/>
          <w:trHeight w:val="501"/>
        </w:trPr>
        <w:tc>
          <w:tcPr>
            <w:tcW w:w="963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265050D" w14:textId="70FF1845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  <w:r w:rsidRPr="002A33A6">
              <w:rPr>
                <w:b/>
                <w:sz w:val="16"/>
                <w:szCs w:val="14"/>
                <w:lang w:eastAsia="ar-SA"/>
              </w:rPr>
              <w:t>osoba, która będzie pełnić</w:t>
            </w:r>
            <w:r>
              <w:rPr>
                <w:b/>
                <w:sz w:val="16"/>
                <w:szCs w:val="14"/>
                <w:lang w:eastAsia="ar-SA"/>
              </w:rPr>
              <w:t xml:space="preserve"> funkcję projektanta w specjalności elektrycznej bez ograniczeń</w:t>
            </w:r>
          </w:p>
        </w:tc>
      </w:tr>
      <w:tr w:rsidR="00BB20F1" w:rsidRPr="002A33A6" w14:paraId="6C468210" w14:textId="77777777" w:rsidTr="00BB20F1">
        <w:trPr>
          <w:cantSplit/>
          <w:trHeight w:val="501"/>
        </w:trPr>
        <w:tc>
          <w:tcPr>
            <w:tcW w:w="1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C59F09" w14:textId="77777777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372D85D" w14:textId="77777777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E33530" w14:textId="77777777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7C3E44" w14:textId="77777777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36D89A7" w14:textId="77777777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</w:tr>
      <w:tr w:rsidR="00BB20F1" w:rsidRPr="002A33A6" w14:paraId="61716E9B" w14:textId="77777777" w:rsidTr="00BB20F1">
        <w:trPr>
          <w:cantSplit/>
          <w:trHeight w:val="501"/>
        </w:trPr>
        <w:tc>
          <w:tcPr>
            <w:tcW w:w="963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3781959" w14:textId="5B26DEA0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  <w:r w:rsidRPr="002A33A6">
              <w:rPr>
                <w:b/>
                <w:sz w:val="16"/>
                <w:szCs w:val="14"/>
                <w:lang w:eastAsia="ar-SA"/>
              </w:rPr>
              <w:t>osoba, która będzie pełnić</w:t>
            </w:r>
            <w:r>
              <w:rPr>
                <w:b/>
                <w:sz w:val="16"/>
                <w:szCs w:val="14"/>
                <w:lang w:eastAsia="ar-SA"/>
              </w:rPr>
              <w:t xml:space="preserve"> funkcję projektanta w specjalności sanitarnej bez ograniczeń</w:t>
            </w:r>
          </w:p>
        </w:tc>
      </w:tr>
      <w:tr w:rsidR="00BB20F1" w:rsidRPr="002A33A6" w14:paraId="6BBEA483" w14:textId="77777777" w:rsidTr="00BB20F1">
        <w:trPr>
          <w:cantSplit/>
          <w:trHeight w:val="501"/>
        </w:trPr>
        <w:tc>
          <w:tcPr>
            <w:tcW w:w="1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7F94D51" w14:textId="77777777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18021B" w14:textId="77777777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158BF1" w14:textId="77777777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BA676FD" w14:textId="77777777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2FAAF8" w14:textId="77777777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</w:tr>
      <w:tr w:rsidR="00BB20F1" w:rsidRPr="002A33A6" w14:paraId="34596092" w14:textId="77777777" w:rsidTr="00BB20F1">
        <w:trPr>
          <w:cantSplit/>
          <w:trHeight w:val="501"/>
        </w:trPr>
        <w:tc>
          <w:tcPr>
            <w:tcW w:w="963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2154087" w14:textId="04A37F58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  <w:r w:rsidRPr="002A33A6">
              <w:rPr>
                <w:b/>
                <w:sz w:val="16"/>
                <w:szCs w:val="14"/>
                <w:lang w:eastAsia="ar-SA"/>
              </w:rPr>
              <w:t>osoba, która będzie pełnić</w:t>
            </w:r>
            <w:r>
              <w:rPr>
                <w:b/>
                <w:sz w:val="16"/>
                <w:szCs w:val="14"/>
                <w:lang w:eastAsia="ar-SA"/>
              </w:rPr>
              <w:t xml:space="preserve"> funkcję kierownika budowy</w:t>
            </w:r>
          </w:p>
        </w:tc>
      </w:tr>
      <w:tr w:rsidR="00BB20F1" w:rsidRPr="002A33A6" w14:paraId="16601AB9" w14:textId="77777777" w:rsidTr="00BB20F1">
        <w:trPr>
          <w:cantSplit/>
          <w:trHeight w:val="501"/>
        </w:trPr>
        <w:tc>
          <w:tcPr>
            <w:tcW w:w="1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F11B2DA" w14:textId="77777777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0726A5" w14:textId="77777777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624C6E" w14:textId="77777777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1ACC30" w14:textId="77777777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181810" w14:textId="77777777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</w:tr>
      <w:tr w:rsidR="00BB20F1" w:rsidRPr="002A33A6" w14:paraId="4D97C36F" w14:textId="77777777" w:rsidTr="00BB20F1">
        <w:trPr>
          <w:cantSplit/>
          <w:trHeight w:val="501"/>
        </w:trPr>
        <w:tc>
          <w:tcPr>
            <w:tcW w:w="963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8E03D2C" w14:textId="05CC2401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  <w:r w:rsidRPr="002A33A6">
              <w:rPr>
                <w:b/>
                <w:sz w:val="16"/>
                <w:szCs w:val="14"/>
                <w:lang w:eastAsia="ar-SA"/>
              </w:rPr>
              <w:t>osoba, która będzie pełnić</w:t>
            </w:r>
            <w:r>
              <w:rPr>
                <w:b/>
                <w:sz w:val="16"/>
                <w:szCs w:val="14"/>
                <w:lang w:eastAsia="ar-SA"/>
              </w:rPr>
              <w:t xml:space="preserve"> funkcję kierownika robót w branży elektrycznej bez ograniczeń</w:t>
            </w:r>
          </w:p>
        </w:tc>
      </w:tr>
      <w:tr w:rsidR="00BB20F1" w:rsidRPr="002A33A6" w14:paraId="2C458F82" w14:textId="77777777" w:rsidTr="00BB20F1">
        <w:trPr>
          <w:cantSplit/>
          <w:trHeight w:val="501"/>
        </w:trPr>
        <w:tc>
          <w:tcPr>
            <w:tcW w:w="1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FA1314" w14:textId="77777777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ABACBCC" w14:textId="77777777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290962" w14:textId="77777777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59B7E3" w14:textId="77777777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F05DA5" w14:textId="77777777" w:rsidR="00BB20F1" w:rsidRPr="002A33A6" w:rsidRDefault="00BB20F1" w:rsidP="001B4866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</w:tr>
      <w:tr w:rsidR="00BB20F1" w:rsidRPr="002A33A6" w14:paraId="1E726F7B" w14:textId="77777777" w:rsidTr="00BB20F1">
        <w:trPr>
          <w:cantSplit/>
          <w:trHeight w:val="501"/>
        </w:trPr>
        <w:tc>
          <w:tcPr>
            <w:tcW w:w="963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D3752DC" w14:textId="7121A8AA" w:rsidR="00BB20F1" w:rsidRPr="002A33A6" w:rsidRDefault="00BB20F1" w:rsidP="00BB20F1">
            <w:pPr>
              <w:jc w:val="center"/>
              <w:rPr>
                <w:b/>
                <w:sz w:val="16"/>
                <w:szCs w:val="14"/>
                <w:lang w:eastAsia="ar-SA"/>
              </w:rPr>
            </w:pPr>
            <w:r w:rsidRPr="002A33A6">
              <w:rPr>
                <w:b/>
                <w:sz w:val="16"/>
                <w:szCs w:val="14"/>
                <w:lang w:eastAsia="ar-SA"/>
              </w:rPr>
              <w:t>osoba, która będzie pełnić</w:t>
            </w:r>
            <w:r>
              <w:rPr>
                <w:b/>
                <w:sz w:val="16"/>
                <w:szCs w:val="14"/>
                <w:lang w:eastAsia="ar-SA"/>
              </w:rPr>
              <w:t xml:space="preserve"> funkcję kierownika robót w branży </w:t>
            </w:r>
            <w:r w:rsidR="00E3276E">
              <w:rPr>
                <w:b/>
                <w:sz w:val="16"/>
                <w:szCs w:val="14"/>
                <w:lang w:eastAsia="ar-SA"/>
              </w:rPr>
              <w:t xml:space="preserve">sanitarnej </w:t>
            </w:r>
            <w:r>
              <w:rPr>
                <w:b/>
                <w:sz w:val="16"/>
                <w:szCs w:val="14"/>
                <w:lang w:eastAsia="ar-SA"/>
              </w:rPr>
              <w:t>bez ograniczeń</w:t>
            </w:r>
          </w:p>
        </w:tc>
      </w:tr>
      <w:tr w:rsidR="00BB20F1" w:rsidRPr="002A33A6" w14:paraId="4699C90B" w14:textId="77777777" w:rsidTr="00BB20F1">
        <w:trPr>
          <w:cantSplit/>
          <w:trHeight w:val="501"/>
        </w:trPr>
        <w:tc>
          <w:tcPr>
            <w:tcW w:w="1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6B3A11E" w14:textId="77777777" w:rsidR="00BB20F1" w:rsidRPr="002A33A6" w:rsidRDefault="00BB20F1" w:rsidP="00BB20F1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38DB6F" w14:textId="77777777" w:rsidR="00BB20F1" w:rsidRPr="002A33A6" w:rsidRDefault="00BB20F1" w:rsidP="00BB20F1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446FB80" w14:textId="77777777" w:rsidR="00BB20F1" w:rsidRPr="002A33A6" w:rsidRDefault="00BB20F1" w:rsidP="00BB20F1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2B56F6" w14:textId="77777777" w:rsidR="00BB20F1" w:rsidRPr="002A33A6" w:rsidRDefault="00BB20F1" w:rsidP="00BB20F1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B3DFB4" w14:textId="77777777" w:rsidR="00BB20F1" w:rsidRPr="002A33A6" w:rsidRDefault="00BB20F1" w:rsidP="00BB20F1">
            <w:pPr>
              <w:jc w:val="center"/>
              <w:rPr>
                <w:b/>
                <w:sz w:val="16"/>
                <w:szCs w:val="14"/>
                <w:lang w:eastAsia="ar-SA"/>
              </w:rPr>
            </w:pPr>
          </w:p>
        </w:tc>
      </w:tr>
    </w:tbl>
    <w:p w14:paraId="1E1785C6" w14:textId="77777777" w:rsidR="00623022" w:rsidRPr="00623022" w:rsidRDefault="00623022" w:rsidP="00623022">
      <w:pPr>
        <w:tabs>
          <w:tab w:val="left" w:pos="2438"/>
        </w:tabs>
        <w:suppressAutoHyphens w:val="0"/>
        <w:rPr>
          <w:rFonts w:ascii="Palatino Linotype" w:eastAsia="Calibri" w:hAnsi="Palatino Linotype"/>
          <w:i/>
          <w:iCs/>
          <w:sz w:val="16"/>
          <w:szCs w:val="16"/>
          <w:lang w:eastAsia="en-US"/>
        </w:rPr>
      </w:pPr>
    </w:p>
    <w:p w14:paraId="7C4ED6EF" w14:textId="76329A48" w:rsidR="00623022" w:rsidRPr="00F77984" w:rsidRDefault="00623022" w:rsidP="00623022">
      <w:pPr>
        <w:tabs>
          <w:tab w:val="left" w:pos="2438"/>
        </w:tabs>
        <w:suppressAutoHyphens w:val="0"/>
        <w:ind w:left="227" w:hanging="227"/>
        <w:jc w:val="both"/>
        <w:rPr>
          <w:rFonts w:eastAsia="Calibri"/>
          <w:b/>
          <w:i/>
          <w:iCs/>
          <w:sz w:val="20"/>
          <w:szCs w:val="20"/>
          <w:lang w:eastAsia="en-US"/>
        </w:rPr>
      </w:pPr>
      <w:r w:rsidRPr="00F77984">
        <w:rPr>
          <w:rFonts w:eastAsia="Calibri"/>
          <w:b/>
          <w:sz w:val="20"/>
          <w:szCs w:val="20"/>
          <w:lang w:eastAsia="en-US"/>
        </w:rPr>
        <w:t>**</w:t>
      </w:r>
      <w:r w:rsidRPr="00F77984">
        <w:rPr>
          <w:rFonts w:eastAsia="Calibri"/>
          <w:b/>
          <w:i/>
          <w:iCs/>
          <w:sz w:val="20"/>
          <w:szCs w:val="20"/>
          <w:lang w:eastAsia="en-US"/>
        </w:rPr>
        <w:t xml:space="preserve"> dysponowanie osobą na podstawie np. umowy o pracę, umowy zlecenia, umowy o dzieło</w:t>
      </w:r>
    </w:p>
    <w:p w14:paraId="77987E17" w14:textId="77777777" w:rsidR="00623022" w:rsidRPr="00F77984" w:rsidRDefault="00623022" w:rsidP="00623022">
      <w:pPr>
        <w:tabs>
          <w:tab w:val="left" w:pos="2438"/>
        </w:tabs>
        <w:suppressAutoHyphens w:val="0"/>
        <w:ind w:left="227" w:hanging="227"/>
        <w:jc w:val="both"/>
        <w:rPr>
          <w:rFonts w:eastAsia="Calibri"/>
          <w:b/>
          <w:i/>
          <w:iCs/>
          <w:sz w:val="20"/>
          <w:szCs w:val="20"/>
          <w:lang w:eastAsia="en-US"/>
        </w:rPr>
      </w:pPr>
    </w:p>
    <w:p w14:paraId="1B2B8BFD" w14:textId="77777777" w:rsidR="00912406" w:rsidRDefault="00912406" w:rsidP="00912406">
      <w:pPr>
        <w:widowControl w:val="0"/>
        <w:spacing w:after="16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14:paraId="2EBE7D99" w14:textId="77777777" w:rsidR="00912406" w:rsidRDefault="00912406" w:rsidP="00912406">
      <w:pPr>
        <w:widowControl w:val="0"/>
        <w:spacing w:after="16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14:paraId="72FC01C3" w14:textId="70A6169D" w:rsidR="00912406" w:rsidRPr="00912406" w:rsidRDefault="00912406" w:rsidP="00912406">
      <w:pPr>
        <w:widowControl w:val="0"/>
        <w:spacing w:after="16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  <w:r w:rsidRPr="00912406">
        <w:rPr>
          <w:rFonts w:ascii="Calibri" w:eastAsia="Calibri" w:hAnsi="Calibri" w:cs="Calibri"/>
          <w:sz w:val="22"/>
          <w:szCs w:val="22"/>
          <w:lang w:eastAsia="en-US"/>
        </w:rPr>
        <w:t xml:space="preserve">…………………………………………………………………… </w:t>
      </w:r>
    </w:p>
    <w:p w14:paraId="48DC906C" w14:textId="77777777" w:rsidR="00912406" w:rsidRPr="00912406" w:rsidRDefault="00912406" w:rsidP="00912406">
      <w:pPr>
        <w:widowControl w:val="0"/>
        <w:spacing w:after="160"/>
        <w:jc w:val="right"/>
        <w:rPr>
          <w:rFonts w:ascii="Tahoma" w:eastAsia="Tahoma" w:hAnsi="Tahoma" w:cs="Tahoma"/>
          <w:sz w:val="20"/>
          <w:szCs w:val="20"/>
          <w:lang w:eastAsia="en-US"/>
        </w:rPr>
      </w:pPr>
      <w:r w:rsidRPr="00912406">
        <w:rPr>
          <w:rFonts w:ascii="Calibri" w:eastAsia="Calibri" w:hAnsi="Calibri" w:cs="Calibri"/>
          <w:sz w:val="22"/>
          <w:szCs w:val="22"/>
          <w:lang w:eastAsia="en-US"/>
        </w:rPr>
        <w:t>podpis i pieczęć Wykonawcy/ upoważnionego przedstawiciela Wykonawcy</w:t>
      </w:r>
    </w:p>
    <w:p w14:paraId="302A2E85" w14:textId="0E55B086" w:rsidR="005A563D" w:rsidRPr="002F0060" w:rsidRDefault="005A563D" w:rsidP="00623022">
      <w:pPr>
        <w:spacing w:before="120" w:after="120"/>
        <w:jc w:val="center"/>
      </w:pPr>
    </w:p>
    <w:sectPr w:rsidR="005A563D" w:rsidRPr="002F0060" w:rsidSect="00464FCB">
      <w:headerReference w:type="default" r:id="rId7"/>
      <w:footerReference w:type="default" r:id="rId8"/>
      <w:pgSz w:w="11906" w:h="16838"/>
      <w:pgMar w:top="993" w:right="1418" w:bottom="1134" w:left="1418" w:header="340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E7065" w14:textId="77777777" w:rsidR="00A10E96" w:rsidRDefault="00A10E96">
      <w:r>
        <w:separator/>
      </w:r>
    </w:p>
  </w:endnote>
  <w:endnote w:type="continuationSeparator" w:id="0">
    <w:p w14:paraId="00DA71ED" w14:textId="77777777" w:rsidR="00A10E96" w:rsidRDefault="00A1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Noto Sans CJK SC">
    <w:charset w:val="80"/>
    <w:family w:val="auto"/>
    <w:pitch w:val="variable"/>
  </w:font>
  <w:font w:name="Lohit Devanagari">
    <w:altName w:val="Times New Roman"/>
    <w:charset w:val="01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EE859" w14:textId="52C68D14" w:rsidR="005A563D" w:rsidRDefault="001175B3" w:rsidP="001175B3">
    <w:pPr>
      <w:tabs>
        <w:tab w:val="left" w:pos="3300"/>
        <w:tab w:val="right" w:pos="9070"/>
      </w:tabs>
      <w:rPr>
        <w:sz w:val="18"/>
        <w:szCs w:val="18"/>
      </w:rPr>
    </w:pPr>
    <w:r>
      <w:rPr>
        <w:sz w:val="18"/>
        <w:szCs w:val="18"/>
      </w:rPr>
      <w:tab/>
    </w:r>
    <w:r w:rsidRPr="00446748">
      <w:rPr>
        <w:rFonts w:ascii="Times New Roman" w:hAnsi="Times New Roman" w:cs="Times New Roman"/>
        <w:noProof/>
        <w:shd w:val="clear" w:color="auto" w:fill="FFFF00"/>
        <w:lang w:eastAsia="pl-PL"/>
      </w:rPr>
      <w:drawing>
        <wp:inline distT="0" distB="0" distL="0" distR="0" wp14:anchorId="261F0E36" wp14:editId="0AA313CD">
          <wp:extent cx="5759450" cy="822144"/>
          <wp:effectExtent l="0" t="0" r="0" b="0"/>
          <wp:docPr id="77642547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21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8"/>
        <w:szCs w:val="18"/>
      </w:rPr>
      <w:tab/>
    </w:r>
    <w:r w:rsidR="005A563D">
      <w:rPr>
        <w:sz w:val="18"/>
        <w:szCs w:val="18"/>
      </w:rPr>
      <w:fldChar w:fldCharType="begin"/>
    </w:r>
    <w:r w:rsidR="005A563D">
      <w:rPr>
        <w:sz w:val="18"/>
        <w:szCs w:val="18"/>
      </w:rPr>
      <w:instrText xml:space="preserve"> PAGE </w:instrText>
    </w:r>
    <w:r w:rsidR="005A563D">
      <w:rPr>
        <w:sz w:val="18"/>
        <w:szCs w:val="18"/>
      </w:rPr>
      <w:fldChar w:fldCharType="separate"/>
    </w:r>
    <w:r w:rsidR="002A33A6">
      <w:rPr>
        <w:noProof/>
        <w:sz w:val="18"/>
        <w:szCs w:val="18"/>
      </w:rPr>
      <w:t>43</w:t>
    </w:r>
    <w:r w:rsidR="005A563D">
      <w:rPr>
        <w:sz w:val="18"/>
        <w:szCs w:val="18"/>
      </w:rPr>
      <w:fldChar w:fldCharType="end"/>
    </w:r>
  </w:p>
  <w:p w14:paraId="54448F8C" w14:textId="77777777" w:rsidR="005A563D" w:rsidRDefault="005A563D">
    <w:pPr>
      <w:tabs>
        <w:tab w:val="center" w:pos="0"/>
      </w:tabs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1D1C2" w14:textId="77777777" w:rsidR="00A10E96" w:rsidRDefault="00A10E96">
      <w:r>
        <w:separator/>
      </w:r>
    </w:p>
  </w:footnote>
  <w:footnote w:type="continuationSeparator" w:id="0">
    <w:p w14:paraId="285216D4" w14:textId="77777777" w:rsidR="00A10E96" w:rsidRDefault="00A10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7ACD5" w14:textId="267C7C08" w:rsidR="001175B3" w:rsidRPr="001175B3" w:rsidRDefault="001175B3" w:rsidP="001175B3">
    <w:pPr>
      <w:pStyle w:val="Header"/>
    </w:pPr>
    <w:r w:rsidRPr="00446748">
      <w:rPr>
        <w:rFonts w:ascii="Times New Roman" w:hAnsi="Times New Roman" w:cs="Times New Roman"/>
        <w:noProof/>
        <w:shd w:val="clear" w:color="auto" w:fill="FFFF00"/>
        <w:lang w:eastAsia="pl-PL"/>
      </w:rPr>
      <w:drawing>
        <wp:inline distT="0" distB="0" distL="0" distR="0" wp14:anchorId="10AF0664" wp14:editId="4B62716D">
          <wp:extent cx="5759450" cy="822144"/>
          <wp:effectExtent l="0" t="0" r="0" b="0"/>
          <wp:docPr id="36819816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21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Heading1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bCs/>
        <w:i w:val="0"/>
        <w:color w:val="000000"/>
        <w:sz w:val="22"/>
        <w:szCs w:val="22"/>
        <w:lang w:eastAsia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Arial" w:eastAsia="Times New Roman" w:hAnsi="Arial" w:cs="Arial"/>
        <w:b w:val="0"/>
        <w:sz w:val="22"/>
      </w:rPr>
    </w:lvl>
    <w:lvl w:ilvl="1">
      <w:start w:val="1"/>
      <w:numFmt w:val="bullet"/>
      <w:lvlText w:val=""/>
      <w:lvlJc w:val="left"/>
      <w:pPr>
        <w:tabs>
          <w:tab w:val="num" w:pos="709"/>
        </w:tabs>
        <w:ind w:left="927" w:hanging="360"/>
      </w:pPr>
      <w:rPr>
        <w:rFonts w:ascii="Symbol" w:hAnsi="Symbol" w:cs="Symbo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1287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367" w:hanging="180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620" w:hanging="360"/>
      </w:pPr>
      <w:rPr>
        <w:rFonts w:cs="Arial" w:hint="default"/>
        <w:b w:val="0"/>
        <w:bCs/>
        <w:iCs/>
        <w:sz w:val="22"/>
        <w:lang w:eastAsia="ar-SA"/>
      </w:r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  <w:b w:val="0"/>
      </w:rPr>
    </w:lvl>
  </w:abstractNum>
  <w:abstractNum w:abstractNumId="5" w15:restartNumberingAfterBreak="0">
    <w:nsid w:val="00000006"/>
    <w:multiLevelType w:val="singleLevel"/>
    <w:tmpl w:val="DCE01A12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174" w:hanging="360"/>
      </w:pPr>
      <w:rPr>
        <w:rFonts w:hint="default"/>
        <w:sz w:val="22"/>
        <w:szCs w:val="22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Arial" w:hint="default"/>
        <w:b/>
        <w:color w:val="0000FF"/>
        <w:sz w:val="28"/>
        <w:szCs w:val="28"/>
      </w:r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Arial" w:hAnsi="Arial" w:cs="Arial" w:hint="default"/>
        <w:b w:val="0"/>
        <w:bCs w:val="0"/>
        <w:i w:val="0"/>
        <w:color w:val="000000"/>
        <w:sz w:val="22"/>
        <w:szCs w:val="22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color w:val="000000"/>
        <w:position w:val="0"/>
        <w:sz w:val="22"/>
        <w:szCs w:val="22"/>
        <w:vertAlign w:val="baseline"/>
      </w:rPr>
    </w:lvl>
  </w:abstractNum>
  <w:abstractNum w:abstractNumId="9" w15:restartNumberingAfterBreak="0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  <w:b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720"/>
      </w:pPr>
      <w:rPr>
        <w:rFonts w:ascii="Arial" w:hAnsi="Arial" w:cs="Arial" w:hint="default"/>
        <w:b w:val="0"/>
        <w:i w:val="0"/>
        <w:color w:val="00000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0000000B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11" w15:restartNumberingAfterBreak="0">
    <w:nsid w:val="0000000C"/>
    <w:multiLevelType w:val="singleLevel"/>
    <w:tmpl w:val="0000000C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 w:val="0"/>
        <w:sz w:val="22"/>
        <w:szCs w:val="22"/>
      </w:rPr>
    </w:lvl>
  </w:abstractNum>
  <w:abstractNum w:abstractNumId="12" w15:restartNumberingAfterBreak="0">
    <w:nsid w:val="0000000D"/>
    <w:multiLevelType w:val="singleLevel"/>
    <w:tmpl w:val="0000000D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3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color w:val="000000"/>
        <w:position w:val="0"/>
        <w:sz w:val="22"/>
        <w:szCs w:val="22"/>
        <w:vertAlign w:val="baseline"/>
      </w:rPr>
    </w:lvl>
  </w:abstractNum>
  <w:abstractNum w:abstractNumId="14" w15:restartNumberingAfterBreak="0">
    <w:nsid w:val="0000000F"/>
    <w:multiLevelType w:val="multilevel"/>
    <w:tmpl w:val="0000000F"/>
    <w:name w:val="WW8Num21"/>
    <w:lvl w:ilvl="0">
      <w:start w:val="2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2">
      <w:start w:val="5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00000010"/>
    <w:multiLevelType w:val="singleLevel"/>
    <w:tmpl w:val="00000010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 w:hint="default"/>
        <w:iCs/>
        <w:sz w:val="22"/>
        <w:lang w:eastAsia="ar-SA"/>
      </w:rPr>
    </w:lvl>
  </w:abstractNum>
  <w:abstractNum w:abstractNumId="16" w15:restartNumberingAfterBreak="0">
    <w:nsid w:val="00000011"/>
    <w:multiLevelType w:val="singleLevel"/>
    <w:tmpl w:val="4E9894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  <w:rPr>
        <w:b w:val="0"/>
        <w:sz w:val="22"/>
        <w:szCs w:val="22"/>
      </w:rPr>
    </w:lvl>
  </w:abstractNum>
  <w:abstractNum w:abstractNumId="17" w15:restartNumberingAfterBreak="0">
    <w:nsid w:val="00000012"/>
    <w:multiLevelType w:val="singleLevel"/>
    <w:tmpl w:val="03DC708C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729" w:hanging="360"/>
      </w:pPr>
      <w:rPr>
        <w:b w:val="0"/>
        <w:sz w:val="22"/>
        <w:szCs w:val="22"/>
      </w:rPr>
    </w:lvl>
  </w:abstractNum>
  <w:abstractNum w:abstractNumId="18" w15:restartNumberingAfterBreak="0">
    <w:nsid w:val="00000013"/>
    <w:multiLevelType w:val="singleLevel"/>
    <w:tmpl w:val="00000013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1174" w:hanging="360"/>
      </w:pPr>
      <w:rPr>
        <w:rFonts w:ascii="Symbol" w:hAnsi="Symbol" w:cs="Symbol" w:hint="default"/>
        <w:sz w:val="22"/>
        <w:szCs w:val="22"/>
      </w:rPr>
    </w:lvl>
  </w:abstractNum>
  <w:abstractNum w:abstractNumId="19" w15:restartNumberingAfterBreak="0">
    <w:nsid w:val="00000014"/>
    <w:multiLevelType w:val="multilevel"/>
    <w:tmpl w:val="00000014"/>
    <w:name w:val="WW8Num27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1571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7">
      <w:start w:val="2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</w:abstractNum>
  <w:abstractNum w:abstractNumId="20" w15:restartNumberingAfterBreak="0">
    <w:nsid w:val="00000015"/>
    <w:multiLevelType w:val="singleLevel"/>
    <w:tmpl w:val="00000015"/>
    <w:name w:val="WW8Num30"/>
    <w:lvl w:ilvl="0">
      <w:start w:val="1"/>
      <w:numFmt w:val="decimal"/>
      <w:lvlText w:val="%1)"/>
      <w:lvlJc w:val="left"/>
      <w:pPr>
        <w:tabs>
          <w:tab w:val="num" w:pos="709"/>
        </w:tabs>
        <w:ind w:left="1429" w:hanging="360"/>
      </w:pPr>
      <w:rPr>
        <w:sz w:val="22"/>
        <w:szCs w:val="22"/>
      </w:rPr>
    </w:lvl>
  </w:abstractNum>
  <w:abstractNum w:abstractNumId="21" w15:restartNumberingAfterBreak="0">
    <w:nsid w:val="00000016"/>
    <w:multiLevelType w:val="singleLevel"/>
    <w:tmpl w:val="00000016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bCs/>
        <w:sz w:val="22"/>
      </w:rPr>
    </w:lvl>
  </w:abstractNum>
  <w:abstractNum w:abstractNumId="22" w15:restartNumberingAfterBreak="0">
    <w:nsid w:val="00000017"/>
    <w:multiLevelType w:val="multilevel"/>
    <w:tmpl w:val="00000017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3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00000018"/>
    <w:multiLevelType w:val="multilevel"/>
    <w:tmpl w:val="00000018"/>
    <w:name w:val="WW8Num33"/>
    <w:lvl w:ilvl="0">
      <w:start w:val="1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eastAsia="Verdana" w:hAnsi="Verdana" w:cs="Verdan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Verdan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19"/>
        <w:u w:val="none"/>
        <w:vertAlign w:val="baseline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00000019"/>
    <w:multiLevelType w:val="singleLevel"/>
    <w:tmpl w:val="69BE34BA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  <w:rPr>
        <w:b w:val="0"/>
        <w:bCs w:val="0"/>
        <w:sz w:val="22"/>
        <w:szCs w:val="22"/>
      </w:rPr>
    </w:lvl>
  </w:abstractNum>
  <w:abstractNum w:abstractNumId="25" w15:restartNumberingAfterBreak="0">
    <w:nsid w:val="0000001A"/>
    <w:multiLevelType w:val="singleLevel"/>
    <w:tmpl w:val="0000001A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2421" w:hanging="360"/>
      </w:pPr>
      <w:rPr>
        <w:rFonts w:ascii="Symbol" w:hAnsi="Symbol" w:cs="Symbol" w:hint="default"/>
        <w:b w:val="0"/>
      </w:rPr>
    </w:lvl>
  </w:abstractNum>
  <w:abstractNum w:abstractNumId="26" w15:restartNumberingAfterBreak="0">
    <w:nsid w:val="0000001B"/>
    <w:multiLevelType w:val="singleLevel"/>
    <w:tmpl w:val="32AC369E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</w:abstractNum>
  <w:abstractNum w:abstractNumId="27" w15:restartNumberingAfterBreak="0">
    <w:nsid w:val="0000001C"/>
    <w:multiLevelType w:val="multilevel"/>
    <w:tmpl w:val="0000001C"/>
    <w:name w:val="WW8Num3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ascii="Arial" w:hAnsi="Arial" w:cs="Arial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ascii="Arial" w:hAnsi="Arial" w:cs="Arial" w:hint="default"/>
        <w:b w:val="0"/>
        <w:i w:val="0"/>
        <w:sz w:val="22"/>
      </w:rPr>
    </w:lvl>
    <w:lvl w:ilvl="3">
      <w:start w:val="5"/>
      <w:numFmt w:val="decimal"/>
      <w:lvlText w:val="%4."/>
      <w:lvlJc w:val="left"/>
      <w:pPr>
        <w:tabs>
          <w:tab w:val="num" w:pos="1066"/>
        </w:tabs>
        <w:ind w:left="1066" w:hanging="357"/>
      </w:pPr>
      <w:rPr>
        <w:rFonts w:hint="default"/>
        <w:b w:val="0"/>
      </w:rPr>
    </w:lvl>
    <w:lvl w:ilvl="4">
      <w:start w:val="1"/>
      <w:numFmt w:val="decimal"/>
      <w:lvlText w:val="5.%5."/>
      <w:lvlJc w:val="left"/>
      <w:pPr>
        <w:tabs>
          <w:tab w:val="num" w:pos="1644"/>
        </w:tabs>
        <w:ind w:left="1644" w:hanging="510"/>
      </w:pPr>
      <w:rPr>
        <w:rFonts w:ascii="Arial" w:hAnsi="Arial" w:cs="Arial" w:hint="default"/>
        <w:b w:val="0"/>
        <w:i w:val="0"/>
        <w:color w:val="000000"/>
        <w:position w:val="0"/>
        <w:sz w:val="22"/>
        <w:szCs w:val="22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28" w15:restartNumberingAfterBreak="0">
    <w:nsid w:val="0000001D"/>
    <w:multiLevelType w:val="singleLevel"/>
    <w:tmpl w:val="0000001D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1713" w:hanging="360"/>
      </w:pPr>
      <w:rPr>
        <w:sz w:val="22"/>
      </w:rPr>
    </w:lvl>
  </w:abstractNum>
  <w:abstractNum w:abstractNumId="29" w15:restartNumberingAfterBreak="0">
    <w:nsid w:val="0000001E"/>
    <w:multiLevelType w:val="multilevel"/>
    <w:tmpl w:val="0000001E"/>
    <w:name w:val="WW8Num41"/>
    <w:lvl w:ilvl="0">
      <w:start w:val="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12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2">
      <w:start w:val="12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0000001F"/>
    <w:multiLevelType w:val="singleLevel"/>
    <w:tmpl w:val="0000001F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Arial" w:hAnsi="Arial" w:cs="Arial" w:hint="default"/>
        <w:b w:val="0"/>
        <w:bCs/>
        <w:i w:val="0"/>
        <w:color w:val="000000"/>
        <w:sz w:val="22"/>
        <w:szCs w:val="22"/>
      </w:rPr>
    </w:lvl>
  </w:abstractNum>
  <w:abstractNum w:abstractNumId="31" w15:restartNumberingAfterBreak="0">
    <w:nsid w:val="00000020"/>
    <w:multiLevelType w:val="singleLevel"/>
    <w:tmpl w:val="00000020"/>
    <w:name w:val="WW8Num43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position w:val="0"/>
        <w:sz w:val="24"/>
        <w:vertAlign w:val="baseline"/>
      </w:rPr>
    </w:lvl>
  </w:abstractNum>
  <w:abstractNum w:abstractNumId="32" w15:restartNumberingAfterBreak="0">
    <w:nsid w:val="00000021"/>
    <w:multiLevelType w:val="singleLevel"/>
    <w:tmpl w:val="00000021"/>
    <w:name w:val="WW8Num45"/>
    <w:lvl w:ilvl="0">
      <w:start w:val="1"/>
      <w:numFmt w:val="decimal"/>
      <w:lvlText w:val="%1)"/>
      <w:lvlJc w:val="left"/>
      <w:pPr>
        <w:tabs>
          <w:tab w:val="num" w:pos="709"/>
        </w:tabs>
        <w:ind w:left="720" w:hanging="360"/>
      </w:pPr>
    </w:lvl>
  </w:abstractNum>
  <w:abstractNum w:abstractNumId="33" w15:restartNumberingAfterBreak="0">
    <w:nsid w:val="00000022"/>
    <w:multiLevelType w:val="singleLevel"/>
    <w:tmpl w:val="00000022"/>
    <w:name w:val="WW8Num46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</w:lvl>
  </w:abstractNum>
  <w:abstractNum w:abstractNumId="34" w15:restartNumberingAfterBreak="0">
    <w:nsid w:val="00000023"/>
    <w:multiLevelType w:val="singleLevel"/>
    <w:tmpl w:val="A0160506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2520" w:hanging="360"/>
      </w:pPr>
      <w:rPr>
        <w:b w:val="0"/>
        <w:sz w:val="22"/>
        <w:szCs w:val="22"/>
      </w:rPr>
    </w:lvl>
  </w:abstractNum>
  <w:abstractNum w:abstractNumId="35" w15:restartNumberingAfterBreak="0">
    <w:nsid w:val="00000024"/>
    <w:multiLevelType w:val="singleLevel"/>
    <w:tmpl w:val="00000024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36" w15:restartNumberingAfterBreak="0">
    <w:nsid w:val="00000025"/>
    <w:multiLevelType w:val="singleLevel"/>
    <w:tmpl w:val="EAF2C488"/>
    <w:name w:val="WW8Num4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/>
        <w:sz w:val="22"/>
        <w:szCs w:val="22"/>
      </w:rPr>
    </w:lvl>
  </w:abstractNum>
  <w:abstractNum w:abstractNumId="37" w15:restartNumberingAfterBreak="0">
    <w:nsid w:val="00000026"/>
    <w:multiLevelType w:val="singleLevel"/>
    <w:tmpl w:val="955C7B78"/>
    <w:name w:val="WW8Num50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  <w:rPr>
        <w:sz w:val="22"/>
        <w:szCs w:val="22"/>
      </w:rPr>
    </w:lvl>
  </w:abstractNum>
  <w:abstractNum w:abstractNumId="38" w15:restartNumberingAfterBreak="0">
    <w:nsid w:val="00000027"/>
    <w:multiLevelType w:val="singleLevel"/>
    <w:tmpl w:val="00000027"/>
    <w:name w:val="WW8Num51"/>
    <w:lvl w:ilvl="0">
      <w:start w:val="1"/>
      <w:numFmt w:val="decimal"/>
      <w:lvlText w:val="%1)"/>
      <w:lvlJc w:val="left"/>
      <w:pPr>
        <w:tabs>
          <w:tab w:val="num" w:pos="0"/>
        </w:tabs>
        <w:ind w:left="1778" w:hanging="360"/>
      </w:pPr>
      <w:rPr>
        <w:b w:val="0"/>
        <w:bCs/>
        <w:sz w:val="22"/>
      </w:rPr>
    </w:lvl>
  </w:abstractNum>
  <w:abstractNum w:abstractNumId="39" w15:restartNumberingAfterBreak="0">
    <w:nsid w:val="00000028"/>
    <w:multiLevelType w:val="singleLevel"/>
    <w:tmpl w:val="AC6064DE"/>
    <w:name w:val="WW8Num52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  <w:rPr>
        <w:b w:val="0"/>
        <w:sz w:val="22"/>
        <w:szCs w:val="22"/>
      </w:rPr>
    </w:lvl>
  </w:abstractNum>
  <w:abstractNum w:abstractNumId="40" w15:restartNumberingAfterBreak="0">
    <w:nsid w:val="00000029"/>
    <w:multiLevelType w:val="singleLevel"/>
    <w:tmpl w:val="00000029"/>
    <w:name w:val="WW8Num53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 w:val="0"/>
        <w:bCs/>
        <w:color w:val="000000"/>
        <w:sz w:val="22"/>
      </w:rPr>
    </w:lvl>
  </w:abstractNum>
  <w:abstractNum w:abstractNumId="41" w15:restartNumberingAfterBreak="0">
    <w:nsid w:val="0000002A"/>
    <w:multiLevelType w:val="singleLevel"/>
    <w:tmpl w:val="A578978E"/>
    <w:name w:val="WW8Num55"/>
    <w:lvl w:ilvl="0">
      <w:start w:val="1"/>
      <w:numFmt w:val="lowerLetter"/>
      <w:lvlText w:val="%1)"/>
      <w:lvlJc w:val="left"/>
      <w:pPr>
        <w:tabs>
          <w:tab w:val="num" w:pos="0"/>
        </w:tabs>
        <w:ind w:left="2520" w:hanging="360"/>
      </w:pPr>
      <w:rPr>
        <w:b w:val="0"/>
        <w:sz w:val="22"/>
        <w:szCs w:val="22"/>
      </w:rPr>
    </w:lvl>
  </w:abstractNum>
  <w:abstractNum w:abstractNumId="42" w15:restartNumberingAfterBreak="0">
    <w:nsid w:val="0000002B"/>
    <w:multiLevelType w:val="singleLevel"/>
    <w:tmpl w:val="65920910"/>
    <w:name w:val="WW8Num5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/>
        <w:sz w:val="22"/>
        <w:szCs w:val="22"/>
      </w:rPr>
    </w:lvl>
  </w:abstractNum>
  <w:abstractNum w:abstractNumId="43" w15:restartNumberingAfterBreak="0">
    <w:nsid w:val="0000002C"/>
    <w:multiLevelType w:val="multilevel"/>
    <w:tmpl w:val="0000002C"/>
    <w:name w:val="WW8Num59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3">
      <w:start w:val="1"/>
      <w:numFmt w:val="decimal"/>
      <w:lvlText w:val="%4)"/>
      <w:lvlJc w:val="center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4" w15:restartNumberingAfterBreak="0">
    <w:nsid w:val="0000002D"/>
    <w:multiLevelType w:val="singleLevel"/>
    <w:tmpl w:val="A8344190"/>
    <w:name w:val="WW8Num6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color w:val="auto"/>
        <w:sz w:val="22"/>
        <w:szCs w:val="22"/>
      </w:rPr>
    </w:lvl>
  </w:abstractNum>
  <w:abstractNum w:abstractNumId="45" w15:restartNumberingAfterBreak="0">
    <w:nsid w:val="0000002E"/>
    <w:multiLevelType w:val="singleLevel"/>
    <w:tmpl w:val="49DE5F0C"/>
    <w:name w:val="WW8Num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</w:abstractNum>
  <w:abstractNum w:abstractNumId="46" w15:restartNumberingAfterBreak="0">
    <w:nsid w:val="0000002F"/>
    <w:multiLevelType w:val="singleLevel"/>
    <w:tmpl w:val="0000002F"/>
    <w:name w:val="WW8Num64"/>
    <w:lvl w:ilvl="0">
      <w:start w:val="1"/>
      <w:numFmt w:val="bullet"/>
      <w:lvlText w:val="-"/>
      <w:lvlJc w:val="left"/>
      <w:pPr>
        <w:tabs>
          <w:tab w:val="num" w:pos="709"/>
        </w:tabs>
        <w:ind w:left="1996" w:hanging="360"/>
      </w:pPr>
      <w:rPr>
        <w:rFonts w:ascii="Symbol" w:hAnsi="Symbol" w:cs="Symbol" w:hint="default"/>
      </w:rPr>
    </w:lvl>
  </w:abstractNum>
  <w:abstractNum w:abstractNumId="47" w15:restartNumberingAfterBreak="0">
    <w:nsid w:val="00000030"/>
    <w:multiLevelType w:val="singleLevel"/>
    <w:tmpl w:val="00000030"/>
    <w:name w:val="WW8Num65"/>
    <w:lvl w:ilvl="0">
      <w:start w:val="2"/>
      <w:numFmt w:val="decimal"/>
      <w:lvlText w:val="%1)"/>
      <w:lvlJc w:val="left"/>
      <w:pPr>
        <w:tabs>
          <w:tab w:val="num" w:pos="709"/>
        </w:tabs>
        <w:ind w:left="1174" w:hanging="360"/>
      </w:pPr>
      <w:rPr>
        <w:rFonts w:ascii="Arial" w:hAnsi="Arial" w:cs="Arial" w:hint="default"/>
        <w:b w:val="0"/>
        <w:i w:val="0"/>
        <w:color w:val="000000"/>
        <w:sz w:val="22"/>
        <w:szCs w:val="22"/>
      </w:rPr>
    </w:lvl>
  </w:abstractNum>
  <w:abstractNum w:abstractNumId="48" w15:restartNumberingAfterBreak="0">
    <w:nsid w:val="00000031"/>
    <w:multiLevelType w:val="multilevel"/>
    <w:tmpl w:val="BBB81012"/>
    <w:name w:val="WW8Num66"/>
    <w:lvl w:ilvl="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00000032"/>
    <w:multiLevelType w:val="singleLevel"/>
    <w:tmpl w:val="00000032"/>
    <w:name w:val="WW8Num6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</w:abstractNum>
  <w:abstractNum w:abstractNumId="50" w15:restartNumberingAfterBreak="0">
    <w:nsid w:val="00000033"/>
    <w:multiLevelType w:val="singleLevel"/>
    <w:tmpl w:val="00000033"/>
    <w:name w:val="WW8Num6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color w:val="000000"/>
        <w:sz w:val="22"/>
        <w:szCs w:val="22"/>
      </w:rPr>
    </w:lvl>
  </w:abstractNum>
  <w:abstractNum w:abstractNumId="51" w15:restartNumberingAfterBreak="0">
    <w:nsid w:val="00000034"/>
    <w:multiLevelType w:val="singleLevel"/>
    <w:tmpl w:val="00000034"/>
    <w:name w:val="WW8Num69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Arial" w:hAnsi="Arial" w:cs="Arial" w:hint="default"/>
        <w:sz w:val="22"/>
      </w:rPr>
    </w:lvl>
  </w:abstractNum>
  <w:abstractNum w:abstractNumId="52" w15:restartNumberingAfterBreak="0">
    <w:nsid w:val="00000035"/>
    <w:multiLevelType w:val="singleLevel"/>
    <w:tmpl w:val="9C3641A0"/>
    <w:name w:val="WW8Num70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b w:val="0"/>
        <w:sz w:val="22"/>
        <w:szCs w:val="22"/>
      </w:rPr>
    </w:lvl>
  </w:abstractNum>
  <w:abstractNum w:abstractNumId="53" w15:restartNumberingAfterBreak="0">
    <w:nsid w:val="00000036"/>
    <w:multiLevelType w:val="singleLevel"/>
    <w:tmpl w:val="9BEE7216"/>
    <w:name w:val="WW8Num71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  <w:rPr>
        <w:b w:val="0"/>
        <w:bCs w:val="0"/>
        <w:sz w:val="22"/>
        <w:szCs w:val="22"/>
      </w:rPr>
    </w:lvl>
  </w:abstractNum>
  <w:abstractNum w:abstractNumId="54" w15:restartNumberingAfterBreak="0">
    <w:nsid w:val="00000037"/>
    <w:multiLevelType w:val="singleLevel"/>
    <w:tmpl w:val="A300ABC8"/>
    <w:name w:val="WW8Num73"/>
    <w:lvl w:ilvl="0">
      <w:start w:val="1"/>
      <w:numFmt w:val="decimal"/>
      <w:lvlText w:val="%1)"/>
      <w:lvlJc w:val="left"/>
      <w:pPr>
        <w:tabs>
          <w:tab w:val="num" w:pos="0"/>
        </w:tabs>
        <w:ind w:left="1571" w:hanging="360"/>
      </w:pPr>
      <w:rPr>
        <w:sz w:val="22"/>
        <w:szCs w:val="22"/>
      </w:rPr>
    </w:lvl>
  </w:abstractNum>
  <w:abstractNum w:abstractNumId="55" w15:restartNumberingAfterBreak="0">
    <w:nsid w:val="00000038"/>
    <w:multiLevelType w:val="singleLevel"/>
    <w:tmpl w:val="00000038"/>
    <w:name w:val="WW8Num75"/>
    <w:lvl w:ilvl="0">
      <w:start w:val="1"/>
      <w:numFmt w:val="lowerLetter"/>
      <w:lvlText w:val="%1)"/>
      <w:lvlJc w:val="left"/>
      <w:pPr>
        <w:tabs>
          <w:tab w:val="num" w:pos="0"/>
        </w:tabs>
        <w:ind w:left="2280" w:hanging="360"/>
      </w:pPr>
    </w:lvl>
  </w:abstractNum>
  <w:abstractNum w:abstractNumId="56" w15:restartNumberingAfterBreak="0">
    <w:nsid w:val="00000039"/>
    <w:multiLevelType w:val="singleLevel"/>
    <w:tmpl w:val="E4682B3A"/>
    <w:name w:val="WW8Num7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</w:abstractNum>
  <w:abstractNum w:abstractNumId="57" w15:restartNumberingAfterBreak="0">
    <w:nsid w:val="0000003A"/>
    <w:multiLevelType w:val="singleLevel"/>
    <w:tmpl w:val="EAC64CBA"/>
    <w:name w:val="WW8Num81"/>
    <w:lvl w:ilvl="0">
      <w:start w:val="1"/>
      <w:numFmt w:val="lowerLetter"/>
      <w:lvlText w:val="%1)"/>
      <w:lvlJc w:val="left"/>
      <w:pPr>
        <w:tabs>
          <w:tab w:val="num" w:pos="0"/>
        </w:tabs>
        <w:ind w:left="2280" w:hanging="360"/>
      </w:pPr>
      <w:rPr>
        <w:b w:val="0"/>
        <w:sz w:val="22"/>
        <w:szCs w:val="22"/>
      </w:rPr>
    </w:lvl>
  </w:abstractNum>
  <w:abstractNum w:abstractNumId="58" w15:restartNumberingAfterBreak="0">
    <w:nsid w:val="0000003B"/>
    <w:multiLevelType w:val="singleLevel"/>
    <w:tmpl w:val="0000003B"/>
    <w:name w:val="WW8Num82"/>
    <w:lvl w:ilvl="0">
      <w:start w:val="1"/>
      <w:numFmt w:val="decimal"/>
      <w:lvlText w:val="%1)"/>
      <w:lvlJc w:val="left"/>
      <w:pPr>
        <w:tabs>
          <w:tab w:val="num" w:pos="0"/>
        </w:tabs>
        <w:ind w:left="1571" w:hanging="360"/>
      </w:pPr>
      <w:rPr>
        <w:sz w:val="22"/>
        <w:szCs w:val="22"/>
      </w:rPr>
    </w:lvl>
  </w:abstractNum>
  <w:abstractNum w:abstractNumId="59" w15:restartNumberingAfterBreak="0">
    <w:nsid w:val="0000003C"/>
    <w:multiLevelType w:val="singleLevel"/>
    <w:tmpl w:val="0000003C"/>
    <w:name w:val="WW8Num8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Arial" w:hAnsi="Arial" w:cs="Arial" w:hint="default"/>
        <w:b w:val="0"/>
        <w:bCs/>
        <w:i w:val="0"/>
        <w:color w:val="000000"/>
        <w:sz w:val="22"/>
        <w:szCs w:val="22"/>
      </w:rPr>
    </w:lvl>
  </w:abstractNum>
  <w:abstractNum w:abstractNumId="60" w15:restartNumberingAfterBreak="0">
    <w:nsid w:val="0000003D"/>
    <w:multiLevelType w:val="multilevel"/>
    <w:tmpl w:val="0000003D"/>
    <w:name w:val="WW8Num84"/>
    <w:lvl w:ilvl="0">
      <w:start w:val="2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2">
      <w:start w:val="5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1" w15:restartNumberingAfterBreak="0">
    <w:nsid w:val="0000003E"/>
    <w:multiLevelType w:val="multilevel"/>
    <w:tmpl w:val="0000003E"/>
    <w:name w:val="WW8Num8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1">
      <w:start w:val="29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2">
      <w:start w:val="2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2" w15:restartNumberingAfterBreak="0">
    <w:nsid w:val="0000003F"/>
    <w:multiLevelType w:val="singleLevel"/>
    <w:tmpl w:val="0000003F"/>
    <w:name w:val="WW8Num86"/>
    <w:lvl w:ilvl="0">
      <w:start w:val="1"/>
      <w:numFmt w:val="lowerLetter"/>
      <w:lvlText w:val="%1)"/>
      <w:lvlJc w:val="left"/>
      <w:pPr>
        <w:tabs>
          <w:tab w:val="num" w:pos="0"/>
        </w:tabs>
        <w:ind w:left="1174" w:hanging="360"/>
      </w:pPr>
      <w:rPr>
        <w:sz w:val="22"/>
        <w:szCs w:val="22"/>
      </w:rPr>
    </w:lvl>
  </w:abstractNum>
  <w:abstractNum w:abstractNumId="63" w15:restartNumberingAfterBreak="0">
    <w:nsid w:val="00000040"/>
    <w:multiLevelType w:val="multilevel"/>
    <w:tmpl w:val="7F94C4CA"/>
    <w:name w:val="WW8Num87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4" w15:restartNumberingAfterBreak="0">
    <w:nsid w:val="00000041"/>
    <w:multiLevelType w:val="singleLevel"/>
    <w:tmpl w:val="00000041"/>
    <w:name w:val="WW8Num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  <w:sz w:val="22"/>
        <w:szCs w:val="22"/>
      </w:rPr>
    </w:lvl>
  </w:abstractNum>
  <w:abstractNum w:abstractNumId="65" w15:restartNumberingAfterBreak="0">
    <w:nsid w:val="00000042"/>
    <w:multiLevelType w:val="multilevel"/>
    <w:tmpl w:val="00000042"/>
    <w:name w:val="WW8Num8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20" w:hanging="363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00000043"/>
    <w:multiLevelType w:val="multilevel"/>
    <w:tmpl w:val="00000043"/>
    <w:name w:val="WW8Num90"/>
    <w:lvl w:ilvl="0">
      <w:start w:val="1"/>
      <w:numFmt w:val="decimal"/>
      <w:lvlText w:val="%1)"/>
      <w:lvlJc w:val="righ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i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7" w15:restartNumberingAfterBreak="0">
    <w:nsid w:val="00000044"/>
    <w:multiLevelType w:val="multilevel"/>
    <w:tmpl w:val="00000044"/>
    <w:name w:val="WW8Num9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3">
      <w:start w:val="3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8" w15:restartNumberingAfterBreak="0">
    <w:nsid w:val="00000045"/>
    <w:multiLevelType w:val="singleLevel"/>
    <w:tmpl w:val="8BE8C4BE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2280" w:hanging="360"/>
      </w:pPr>
      <w:rPr>
        <w:b w:val="0"/>
        <w:sz w:val="22"/>
        <w:szCs w:val="22"/>
      </w:rPr>
    </w:lvl>
  </w:abstractNum>
  <w:abstractNum w:abstractNumId="69" w15:restartNumberingAfterBreak="0">
    <w:nsid w:val="00000046"/>
    <w:multiLevelType w:val="singleLevel"/>
    <w:tmpl w:val="00000046"/>
    <w:name w:val="WW8Num93"/>
    <w:lvl w:ilvl="0">
      <w:start w:val="1"/>
      <w:numFmt w:val="decimal"/>
      <w:lvlText w:val="%1)"/>
      <w:lvlJc w:val="right"/>
      <w:pPr>
        <w:tabs>
          <w:tab w:val="num" w:pos="0"/>
        </w:tabs>
        <w:ind w:left="1864" w:hanging="360"/>
      </w:pPr>
      <w:rPr>
        <w:rFonts w:ascii="Arial" w:eastAsia="Times New Roman" w:hAnsi="Arial" w:cs="Arial" w:hint="default"/>
        <w:b w:val="0"/>
        <w:i w:val="0"/>
        <w:color w:val="000000"/>
        <w:position w:val="0"/>
        <w:sz w:val="22"/>
        <w:szCs w:val="22"/>
        <w:vertAlign w:val="baseline"/>
      </w:rPr>
    </w:lvl>
  </w:abstractNum>
  <w:abstractNum w:abstractNumId="70" w15:restartNumberingAfterBreak="0">
    <w:nsid w:val="00000047"/>
    <w:multiLevelType w:val="multilevel"/>
    <w:tmpl w:val="D9064AF8"/>
    <w:name w:val="WW8Num94"/>
    <w:lvl w:ilvl="0">
      <w:start w:val="1"/>
      <w:numFmt w:val="lowerLetter"/>
      <w:lvlText w:val="%1)"/>
      <w:lvlJc w:val="left"/>
      <w:pPr>
        <w:tabs>
          <w:tab w:val="num" w:pos="689"/>
        </w:tabs>
        <w:ind w:left="1409" w:hanging="360"/>
      </w:pPr>
      <w:rPr>
        <w:rFonts w:ascii="Arial" w:eastAsia="Times New Roman" w:hAnsi="Arial" w:cs="Arial"/>
        <w:color w:val="00000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689"/>
        </w:tabs>
        <w:ind w:left="2129" w:hanging="360"/>
      </w:pPr>
    </w:lvl>
    <w:lvl w:ilvl="2">
      <w:start w:val="1"/>
      <w:numFmt w:val="lowerRoman"/>
      <w:lvlText w:val="%3."/>
      <w:lvlJc w:val="right"/>
      <w:pPr>
        <w:tabs>
          <w:tab w:val="num" w:pos="689"/>
        </w:tabs>
        <w:ind w:left="2849" w:hanging="180"/>
      </w:pPr>
    </w:lvl>
    <w:lvl w:ilvl="3">
      <w:start w:val="1"/>
      <w:numFmt w:val="decimal"/>
      <w:lvlText w:val="%4."/>
      <w:lvlJc w:val="left"/>
      <w:pPr>
        <w:tabs>
          <w:tab w:val="num" w:pos="689"/>
        </w:tabs>
        <w:ind w:left="3569" w:hanging="360"/>
      </w:pPr>
    </w:lvl>
    <w:lvl w:ilvl="4">
      <w:start w:val="1"/>
      <w:numFmt w:val="lowerLetter"/>
      <w:lvlText w:val="%5."/>
      <w:lvlJc w:val="left"/>
      <w:pPr>
        <w:tabs>
          <w:tab w:val="num" w:pos="689"/>
        </w:tabs>
        <w:ind w:left="4289" w:hanging="360"/>
      </w:pPr>
    </w:lvl>
    <w:lvl w:ilvl="5">
      <w:start w:val="1"/>
      <w:numFmt w:val="lowerRoman"/>
      <w:lvlText w:val="%6."/>
      <w:lvlJc w:val="right"/>
      <w:pPr>
        <w:tabs>
          <w:tab w:val="num" w:pos="689"/>
        </w:tabs>
        <w:ind w:left="5009" w:hanging="180"/>
      </w:pPr>
    </w:lvl>
    <w:lvl w:ilvl="6">
      <w:start w:val="1"/>
      <w:numFmt w:val="decimal"/>
      <w:lvlText w:val="%7."/>
      <w:lvlJc w:val="left"/>
      <w:pPr>
        <w:tabs>
          <w:tab w:val="num" w:pos="689"/>
        </w:tabs>
        <w:ind w:left="5729" w:hanging="360"/>
      </w:pPr>
    </w:lvl>
    <w:lvl w:ilvl="7">
      <w:start w:val="1"/>
      <w:numFmt w:val="lowerLetter"/>
      <w:lvlText w:val="%8."/>
      <w:lvlJc w:val="left"/>
      <w:pPr>
        <w:tabs>
          <w:tab w:val="num" w:pos="689"/>
        </w:tabs>
        <w:ind w:left="6449" w:hanging="360"/>
      </w:pPr>
    </w:lvl>
    <w:lvl w:ilvl="8">
      <w:start w:val="1"/>
      <w:numFmt w:val="lowerRoman"/>
      <w:lvlText w:val="%9."/>
      <w:lvlJc w:val="right"/>
      <w:pPr>
        <w:tabs>
          <w:tab w:val="num" w:pos="689"/>
        </w:tabs>
        <w:ind w:left="7169" w:hanging="180"/>
      </w:pPr>
    </w:lvl>
  </w:abstractNum>
  <w:abstractNum w:abstractNumId="71" w15:restartNumberingAfterBreak="0">
    <w:nsid w:val="00000048"/>
    <w:multiLevelType w:val="singleLevel"/>
    <w:tmpl w:val="83E0AE28"/>
    <w:name w:val="WW8Num95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  <w:rPr>
        <w:b w:val="0"/>
        <w:sz w:val="22"/>
        <w:szCs w:val="22"/>
      </w:rPr>
    </w:lvl>
  </w:abstractNum>
  <w:abstractNum w:abstractNumId="72" w15:restartNumberingAfterBreak="0">
    <w:nsid w:val="00000049"/>
    <w:multiLevelType w:val="singleLevel"/>
    <w:tmpl w:val="9E6050E8"/>
    <w:name w:val="WW8Num96"/>
    <w:lvl w:ilvl="0">
      <w:start w:val="1"/>
      <w:numFmt w:val="lowerLetter"/>
      <w:lvlText w:val="%1)"/>
      <w:lvlJc w:val="left"/>
      <w:pPr>
        <w:tabs>
          <w:tab w:val="num" w:pos="0"/>
        </w:tabs>
        <w:ind w:left="2280" w:hanging="360"/>
      </w:pPr>
      <w:rPr>
        <w:b w:val="0"/>
        <w:sz w:val="22"/>
        <w:szCs w:val="22"/>
      </w:rPr>
    </w:lvl>
  </w:abstractNum>
  <w:abstractNum w:abstractNumId="73" w15:restartNumberingAfterBreak="0">
    <w:nsid w:val="0000004A"/>
    <w:multiLevelType w:val="multilevel"/>
    <w:tmpl w:val="0000004A"/>
    <w:name w:val="WW8Num98"/>
    <w:lvl w:ilvl="0">
      <w:start w:val="1"/>
      <w:numFmt w:val="decimal"/>
      <w:lvlText w:val="%1)"/>
      <w:lvlJc w:val="left"/>
      <w:pPr>
        <w:tabs>
          <w:tab w:val="num" w:pos="0"/>
        </w:tabs>
        <w:ind w:left="887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959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031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103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175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1247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31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391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4635" w:hanging="180"/>
      </w:pPr>
    </w:lvl>
  </w:abstractNum>
  <w:abstractNum w:abstractNumId="74" w15:restartNumberingAfterBreak="0">
    <w:nsid w:val="0000004B"/>
    <w:multiLevelType w:val="multilevel"/>
    <w:tmpl w:val="0000004B"/>
    <w:name w:val="WW8Num9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138" w:hanging="720"/>
      </w:pPr>
      <w:rPr>
        <w:rFonts w:ascii="Arial" w:eastAsia="Times New Roman" w:hAnsi="Arial" w:cs="Arial"/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55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33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75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53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94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172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3504" w:hanging="2160"/>
      </w:pPr>
      <w:rPr>
        <w:rFonts w:hint="default"/>
        <w:sz w:val="22"/>
      </w:rPr>
    </w:lvl>
  </w:abstractNum>
  <w:abstractNum w:abstractNumId="75" w15:restartNumberingAfterBreak="0">
    <w:nsid w:val="0000004C"/>
    <w:multiLevelType w:val="singleLevel"/>
    <w:tmpl w:val="0000004C"/>
    <w:name w:val="WW8Num100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  <w:rPr>
        <w:rFonts w:eastAsia="Calibri" w:hint="default"/>
        <w:b/>
        <w:sz w:val="22"/>
        <w:u w:val="none"/>
      </w:rPr>
    </w:lvl>
  </w:abstractNum>
  <w:abstractNum w:abstractNumId="76" w15:restartNumberingAfterBreak="0">
    <w:nsid w:val="0000004D"/>
    <w:multiLevelType w:val="multilevel"/>
    <w:tmpl w:val="0000004D"/>
    <w:name w:val="WW8Num10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1">
      <w:start w:val="6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7" w15:restartNumberingAfterBreak="0">
    <w:nsid w:val="0000004E"/>
    <w:multiLevelType w:val="singleLevel"/>
    <w:tmpl w:val="0000004E"/>
    <w:name w:val="WW8Num103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sz w:val="22"/>
        <w:szCs w:val="22"/>
      </w:rPr>
    </w:lvl>
  </w:abstractNum>
  <w:abstractNum w:abstractNumId="78" w15:restartNumberingAfterBreak="0">
    <w:nsid w:val="0000004F"/>
    <w:multiLevelType w:val="multilevel"/>
    <w:tmpl w:val="0000004F"/>
    <w:name w:val="WW8Num104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7">
      <w:start w:val="2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</w:abstractNum>
  <w:abstractNum w:abstractNumId="79" w15:restartNumberingAfterBreak="0">
    <w:nsid w:val="00000050"/>
    <w:multiLevelType w:val="singleLevel"/>
    <w:tmpl w:val="00000050"/>
    <w:name w:val="WW8Num105"/>
    <w:lvl w:ilvl="0">
      <w:start w:val="1"/>
      <w:numFmt w:val="decimal"/>
      <w:lvlText w:val="%1)"/>
      <w:lvlJc w:val="left"/>
      <w:pPr>
        <w:tabs>
          <w:tab w:val="num" w:pos="0"/>
        </w:tabs>
        <w:ind w:left="1778" w:hanging="360"/>
      </w:pPr>
      <w:rPr>
        <w:b w:val="0"/>
        <w:bCs/>
        <w:sz w:val="22"/>
      </w:rPr>
    </w:lvl>
  </w:abstractNum>
  <w:abstractNum w:abstractNumId="80" w15:restartNumberingAfterBreak="0">
    <w:nsid w:val="00000051"/>
    <w:multiLevelType w:val="multilevel"/>
    <w:tmpl w:val="00000051"/>
    <w:name w:val="WW8Num10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2">
      <w:start w:val="10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10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9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1" w15:restartNumberingAfterBreak="0">
    <w:nsid w:val="00000052"/>
    <w:multiLevelType w:val="singleLevel"/>
    <w:tmpl w:val="00000052"/>
    <w:name w:val="WW8Num107"/>
    <w:lvl w:ilvl="0">
      <w:start w:val="1"/>
      <w:numFmt w:val="decimal"/>
      <w:lvlText w:val="%1)"/>
      <w:lvlJc w:val="right"/>
      <w:pPr>
        <w:tabs>
          <w:tab w:val="num" w:pos="0"/>
        </w:tabs>
        <w:ind w:left="1864" w:hanging="360"/>
      </w:pPr>
      <w:rPr>
        <w:rFonts w:ascii="Arial" w:eastAsia="Times New Roman" w:hAnsi="Arial" w:cs="Arial" w:hint="default"/>
        <w:b w:val="0"/>
        <w:i w:val="0"/>
        <w:color w:val="000000"/>
        <w:position w:val="0"/>
        <w:sz w:val="22"/>
        <w:szCs w:val="22"/>
        <w:vertAlign w:val="baseline"/>
      </w:rPr>
    </w:lvl>
  </w:abstractNum>
  <w:abstractNum w:abstractNumId="82" w15:restartNumberingAfterBreak="0">
    <w:nsid w:val="00000053"/>
    <w:multiLevelType w:val="singleLevel"/>
    <w:tmpl w:val="49C8D8EA"/>
    <w:name w:val="WW8Num109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b w:val="0"/>
        <w:bCs/>
        <w:sz w:val="22"/>
        <w:szCs w:val="22"/>
      </w:rPr>
    </w:lvl>
  </w:abstractNum>
  <w:abstractNum w:abstractNumId="83" w15:restartNumberingAfterBreak="0">
    <w:nsid w:val="00000054"/>
    <w:multiLevelType w:val="singleLevel"/>
    <w:tmpl w:val="00000054"/>
    <w:name w:val="WW8Num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trike w:val="0"/>
        <w:dstrike w:val="0"/>
      </w:rPr>
    </w:lvl>
  </w:abstractNum>
  <w:abstractNum w:abstractNumId="84" w15:restartNumberingAfterBreak="0">
    <w:nsid w:val="00000055"/>
    <w:multiLevelType w:val="singleLevel"/>
    <w:tmpl w:val="00000055"/>
    <w:name w:val="WW8Num112"/>
    <w:lvl w:ilvl="0">
      <w:start w:val="1"/>
      <w:numFmt w:val="decimal"/>
      <w:lvlText w:val="%1)"/>
      <w:lvlJc w:val="left"/>
      <w:pPr>
        <w:tabs>
          <w:tab w:val="num" w:pos="709"/>
        </w:tabs>
        <w:ind w:left="717" w:hanging="360"/>
      </w:pPr>
      <w:rPr>
        <w:rFonts w:hint="default"/>
        <w:sz w:val="22"/>
        <w:szCs w:val="22"/>
      </w:rPr>
    </w:lvl>
  </w:abstractNum>
  <w:abstractNum w:abstractNumId="85" w15:restartNumberingAfterBreak="0">
    <w:nsid w:val="00000056"/>
    <w:multiLevelType w:val="singleLevel"/>
    <w:tmpl w:val="3D0A1B76"/>
    <w:name w:val="WW8Num1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</w:abstractNum>
  <w:abstractNum w:abstractNumId="86" w15:restartNumberingAfterBreak="0">
    <w:nsid w:val="00000057"/>
    <w:multiLevelType w:val="multilevel"/>
    <w:tmpl w:val="00000057"/>
    <w:name w:val="WW8Num115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1571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7">
      <w:start w:val="2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</w:abstractNum>
  <w:abstractNum w:abstractNumId="87" w15:restartNumberingAfterBreak="0">
    <w:nsid w:val="00000058"/>
    <w:multiLevelType w:val="singleLevel"/>
    <w:tmpl w:val="00000058"/>
    <w:name w:val="WW8Num117"/>
    <w:lvl w:ilvl="0">
      <w:start w:val="1"/>
      <w:numFmt w:val="decimal"/>
      <w:lvlText w:val="%1)"/>
      <w:lvlJc w:val="right"/>
      <w:pPr>
        <w:tabs>
          <w:tab w:val="num" w:pos="0"/>
        </w:tabs>
        <w:ind w:left="1864" w:hanging="360"/>
      </w:pPr>
      <w:rPr>
        <w:rFonts w:ascii="Arial" w:eastAsia="Times New Roman" w:hAnsi="Arial" w:cs="Arial" w:hint="default"/>
        <w:b w:val="0"/>
        <w:i w:val="0"/>
        <w:color w:val="000000"/>
        <w:position w:val="0"/>
        <w:sz w:val="22"/>
        <w:szCs w:val="22"/>
        <w:vertAlign w:val="baseline"/>
      </w:rPr>
    </w:lvl>
  </w:abstractNum>
  <w:abstractNum w:abstractNumId="88" w15:restartNumberingAfterBreak="0">
    <w:nsid w:val="00000059"/>
    <w:multiLevelType w:val="multilevel"/>
    <w:tmpl w:val="00000059"/>
    <w:name w:val="WW8Num1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  <w:b/>
        <w:sz w:val="22"/>
      </w:rPr>
    </w:lvl>
    <w:lvl w:ilvl="2">
      <w:start w:val="4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  <w:b/>
        <w:sz w:val="22"/>
      </w:rPr>
    </w:lvl>
  </w:abstractNum>
  <w:abstractNum w:abstractNumId="89" w15:restartNumberingAfterBreak="0">
    <w:nsid w:val="0000005A"/>
    <w:multiLevelType w:val="singleLevel"/>
    <w:tmpl w:val="0000005A"/>
    <w:name w:val="WW8Num120"/>
    <w:lvl w:ilvl="0">
      <w:start w:val="3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  <w:b w:val="0"/>
        <w:sz w:val="22"/>
        <w:szCs w:val="22"/>
      </w:rPr>
    </w:lvl>
  </w:abstractNum>
  <w:abstractNum w:abstractNumId="90" w15:restartNumberingAfterBreak="0">
    <w:nsid w:val="0000005B"/>
    <w:multiLevelType w:val="singleLevel"/>
    <w:tmpl w:val="0000005B"/>
    <w:name w:val="WW8Num123"/>
    <w:lvl w:ilvl="0">
      <w:start w:val="1"/>
      <w:numFmt w:val="decimal"/>
      <w:lvlText w:val="%1)"/>
      <w:lvlJc w:val="left"/>
      <w:pPr>
        <w:tabs>
          <w:tab w:val="num" w:pos="709"/>
        </w:tabs>
        <w:ind w:left="717" w:hanging="360"/>
      </w:pPr>
      <w:rPr>
        <w:rFonts w:hint="default"/>
        <w:sz w:val="22"/>
        <w:szCs w:val="22"/>
      </w:rPr>
    </w:lvl>
  </w:abstractNum>
  <w:abstractNum w:abstractNumId="91" w15:restartNumberingAfterBreak="0">
    <w:nsid w:val="0000005C"/>
    <w:multiLevelType w:val="singleLevel"/>
    <w:tmpl w:val="0000005C"/>
    <w:name w:val="WW8Num124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hint="default"/>
        <w:b w:val="0"/>
        <w:i w:val="0"/>
        <w:color w:val="000000"/>
        <w:position w:val="0"/>
        <w:sz w:val="22"/>
        <w:szCs w:val="22"/>
        <w:vertAlign w:val="baseline"/>
      </w:rPr>
    </w:lvl>
  </w:abstractNum>
  <w:abstractNum w:abstractNumId="92" w15:restartNumberingAfterBreak="0">
    <w:nsid w:val="0000005D"/>
    <w:multiLevelType w:val="multilevel"/>
    <w:tmpl w:val="0000005D"/>
    <w:name w:val="WW8Num125"/>
    <w:lvl w:ilvl="0">
      <w:start w:val="2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2">
      <w:start w:val="5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3" w15:restartNumberingAfterBreak="0">
    <w:nsid w:val="0000005E"/>
    <w:multiLevelType w:val="multilevel"/>
    <w:tmpl w:val="0000005E"/>
    <w:name w:val="WW8Num1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sz w:val="21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  <w:position w:val="0"/>
        <w:sz w:val="18"/>
        <w:szCs w:val="1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</w:abstractNum>
  <w:abstractNum w:abstractNumId="94" w15:restartNumberingAfterBreak="0">
    <w:nsid w:val="0000005F"/>
    <w:multiLevelType w:val="singleLevel"/>
    <w:tmpl w:val="0000005F"/>
    <w:name w:val="WW8Num128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</w:abstractNum>
  <w:abstractNum w:abstractNumId="95" w15:restartNumberingAfterBreak="0">
    <w:nsid w:val="00000060"/>
    <w:multiLevelType w:val="singleLevel"/>
    <w:tmpl w:val="22F2F9F0"/>
    <w:name w:val="WW8Num12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000000"/>
        <w:sz w:val="22"/>
        <w:szCs w:val="22"/>
      </w:rPr>
    </w:lvl>
  </w:abstractNum>
  <w:abstractNum w:abstractNumId="96" w15:restartNumberingAfterBreak="0">
    <w:nsid w:val="00000061"/>
    <w:multiLevelType w:val="singleLevel"/>
    <w:tmpl w:val="00000061"/>
    <w:name w:val="WW8Num130"/>
    <w:lvl w:ilvl="0">
      <w:start w:val="1"/>
      <w:numFmt w:val="bullet"/>
      <w:lvlText w:val=""/>
      <w:lvlJc w:val="left"/>
      <w:pPr>
        <w:tabs>
          <w:tab w:val="num" w:pos="0"/>
        </w:tabs>
        <w:ind w:left="2421" w:hanging="360"/>
      </w:pPr>
      <w:rPr>
        <w:rFonts w:ascii="Symbol" w:hAnsi="Symbol" w:cs="Symbol" w:hint="default"/>
        <w:b w:val="0"/>
      </w:rPr>
    </w:lvl>
  </w:abstractNum>
  <w:abstractNum w:abstractNumId="97" w15:restartNumberingAfterBreak="0">
    <w:nsid w:val="00000062"/>
    <w:multiLevelType w:val="singleLevel"/>
    <w:tmpl w:val="F20C762E"/>
    <w:name w:val="WW8Num131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  <w:rPr>
        <w:b w:val="0"/>
        <w:sz w:val="22"/>
        <w:szCs w:val="22"/>
      </w:rPr>
    </w:lvl>
  </w:abstractNum>
  <w:abstractNum w:abstractNumId="98" w15:restartNumberingAfterBreak="0">
    <w:nsid w:val="00000063"/>
    <w:multiLevelType w:val="multilevel"/>
    <w:tmpl w:val="9BE2B114"/>
    <w:name w:val="WW8Num13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  <w:lang w:val="pl-PL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99" w15:restartNumberingAfterBreak="0">
    <w:nsid w:val="00000064"/>
    <w:multiLevelType w:val="multilevel"/>
    <w:tmpl w:val="00000064"/>
    <w:name w:val="WW8Num13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3">
      <w:start w:val="3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0" w15:restartNumberingAfterBreak="0">
    <w:nsid w:val="00000065"/>
    <w:multiLevelType w:val="singleLevel"/>
    <w:tmpl w:val="00000065"/>
    <w:name w:val="WW8Num137"/>
    <w:lvl w:ilvl="0">
      <w:start w:val="1"/>
      <w:numFmt w:val="decimal"/>
      <w:lvlText w:val="%1)"/>
      <w:lvlJc w:val="left"/>
      <w:pPr>
        <w:tabs>
          <w:tab w:val="num" w:pos="0"/>
        </w:tabs>
        <w:ind w:left="1620" w:hanging="360"/>
      </w:pPr>
      <w:rPr>
        <w:b w:val="0"/>
        <w:bCs/>
        <w:sz w:val="22"/>
        <w:szCs w:val="22"/>
      </w:rPr>
    </w:lvl>
  </w:abstractNum>
  <w:abstractNum w:abstractNumId="101" w15:restartNumberingAfterBreak="0">
    <w:nsid w:val="00000066"/>
    <w:multiLevelType w:val="singleLevel"/>
    <w:tmpl w:val="7B48DAE2"/>
    <w:name w:val="WW8Num143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b w:val="0"/>
        <w:sz w:val="22"/>
        <w:szCs w:val="22"/>
      </w:rPr>
    </w:lvl>
  </w:abstractNum>
  <w:abstractNum w:abstractNumId="102" w15:restartNumberingAfterBreak="0">
    <w:nsid w:val="00000067"/>
    <w:multiLevelType w:val="multilevel"/>
    <w:tmpl w:val="00000067"/>
    <w:name w:val="WW8Num14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1">
      <w:start w:val="8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2">
      <w:start w:val="1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3" w15:restartNumberingAfterBreak="0">
    <w:nsid w:val="00000068"/>
    <w:multiLevelType w:val="singleLevel"/>
    <w:tmpl w:val="6116F494"/>
    <w:name w:val="WW8Num145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hint="default"/>
        <w:b w:val="0"/>
        <w:sz w:val="22"/>
        <w:szCs w:val="22"/>
      </w:rPr>
    </w:lvl>
  </w:abstractNum>
  <w:abstractNum w:abstractNumId="104" w15:restartNumberingAfterBreak="0">
    <w:nsid w:val="00000069"/>
    <w:multiLevelType w:val="singleLevel"/>
    <w:tmpl w:val="00000069"/>
    <w:name w:val="WW8Num14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sz w:val="22"/>
      </w:rPr>
    </w:lvl>
  </w:abstractNum>
  <w:abstractNum w:abstractNumId="105" w15:restartNumberingAfterBreak="0">
    <w:nsid w:val="0000006A"/>
    <w:multiLevelType w:val="singleLevel"/>
    <w:tmpl w:val="0000006A"/>
    <w:name w:val="WW8Num147"/>
    <w:lvl w:ilvl="0">
      <w:start w:val="1"/>
      <w:numFmt w:val="decimal"/>
      <w:lvlText w:val="%1)"/>
      <w:lvlJc w:val="left"/>
      <w:pPr>
        <w:tabs>
          <w:tab w:val="num" w:pos="0"/>
        </w:tabs>
        <w:ind w:left="1778" w:hanging="360"/>
      </w:pPr>
      <w:rPr>
        <w:b w:val="0"/>
        <w:bCs/>
        <w:sz w:val="22"/>
      </w:rPr>
    </w:lvl>
  </w:abstractNum>
  <w:abstractNum w:abstractNumId="106" w15:restartNumberingAfterBreak="0">
    <w:nsid w:val="0000006B"/>
    <w:multiLevelType w:val="multilevel"/>
    <w:tmpl w:val="0000006B"/>
    <w:name w:val="WW8Num14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3">
      <w:start w:val="3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7" w15:restartNumberingAfterBreak="0">
    <w:nsid w:val="0000006C"/>
    <w:multiLevelType w:val="multilevel"/>
    <w:tmpl w:val="0000006C"/>
    <w:name w:val="WW8Num150"/>
    <w:lvl w:ilvl="0">
      <w:start w:val="2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7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2">
      <w:start w:val="5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6">
      <w:start w:val="3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8" w15:restartNumberingAfterBreak="0">
    <w:nsid w:val="0000006D"/>
    <w:multiLevelType w:val="singleLevel"/>
    <w:tmpl w:val="7340F722"/>
    <w:name w:val="WW8Num151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</w:abstractNum>
  <w:abstractNum w:abstractNumId="109" w15:restartNumberingAfterBreak="0">
    <w:nsid w:val="0000006E"/>
    <w:multiLevelType w:val="multilevel"/>
    <w:tmpl w:val="0000006E"/>
    <w:name w:val="WW8Num15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3">
      <w:start w:val="1"/>
      <w:numFmt w:val="decimal"/>
      <w:lvlText w:val="%4)"/>
      <w:lvlJc w:val="center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0" w15:restartNumberingAfterBreak="0">
    <w:nsid w:val="0000006F"/>
    <w:multiLevelType w:val="multilevel"/>
    <w:tmpl w:val="0000006F"/>
    <w:name w:val="WW8Num153"/>
    <w:lvl w:ilvl="0">
      <w:start w:val="1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eastAsia="Verdana" w:hAnsi="Verdana" w:cs="Verdan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Verdan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19"/>
        <w:u w:val="none"/>
        <w:vertAlign w:val="baseline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1" w15:restartNumberingAfterBreak="0">
    <w:nsid w:val="00000070"/>
    <w:multiLevelType w:val="singleLevel"/>
    <w:tmpl w:val="00000070"/>
    <w:name w:val="WW8Num154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</w:lvl>
  </w:abstractNum>
  <w:abstractNum w:abstractNumId="112" w15:restartNumberingAfterBreak="0">
    <w:nsid w:val="00000071"/>
    <w:multiLevelType w:val="singleLevel"/>
    <w:tmpl w:val="00000071"/>
    <w:name w:val="WW8Num15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  <w:sz w:val="22"/>
        <w:szCs w:val="22"/>
      </w:rPr>
    </w:lvl>
  </w:abstractNum>
  <w:abstractNum w:abstractNumId="113" w15:restartNumberingAfterBreak="0">
    <w:nsid w:val="00000072"/>
    <w:multiLevelType w:val="multilevel"/>
    <w:tmpl w:val="00000072"/>
    <w:name w:val="WW8Num156"/>
    <w:lvl w:ilvl="0">
      <w:start w:val="2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7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2">
      <w:start w:val="5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4" w15:restartNumberingAfterBreak="0">
    <w:nsid w:val="00000073"/>
    <w:multiLevelType w:val="singleLevel"/>
    <w:tmpl w:val="00000073"/>
    <w:name w:val="WW8Num15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color w:val="000000"/>
        <w:position w:val="0"/>
        <w:sz w:val="22"/>
        <w:szCs w:val="22"/>
        <w:vertAlign w:val="baseline"/>
      </w:rPr>
    </w:lvl>
  </w:abstractNum>
  <w:abstractNum w:abstractNumId="115" w15:restartNumberingAfterBreak="0">
    <w:nsid w:val="00000074"/>
    <w:multiLevelType w:val="multilevel"/>
    <w:tmpl w:val="00000074"/>
    <w:name w:val="WW8Num158"/>
    <w:lvl w:ilvl="0">
      <w:start w:val="2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7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2">
      <w:start w:val="5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6" w15:restartNumberingAfterBreak="0">
    <w:nsid w:val="00000075"/>
    <w:multiLevelType w:val="multilevel"/>
    <w:tmpl w:val="00000075"/>
    <w:name w:val="WW8Num159"/>
    <w:lvl w:ilvl="0">
      <w:start w:val="1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eastAsia="Verdana" w:hAnsi="Verdana" w:cs="Verdan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Verdan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19"/>
        <w:u w:val="none"/>
        <w:vertAlign w:val="baseline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7" w15:restartNumberingAfterBreak="0">
    <w:nsid w:val="00000076"/>
    <w:multiLevelType w:val="singleLevel"/>
    <w:tmpl w:val="00000076"/>
    <w:name w:val="WW8Num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  <w:sz w:val="22"/>
        <w:szCs w:val="22"/>
      </w:rPr>
    </w:lvl>
  </w:abstractNum>
  <w:abstractNum w:abstractNumId="118" w15:restartNumberingAfterBreak="0">
    <w:nsid w:val="00000077"/>
    <w:multiLevelType w:val="singleLevel"/>
    <w:tmpl w:val="8776533E"/>
    <w:name w:val="WW8Num161"/>
    <w:lvl w:ilvl="0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 w:val="0"/>
        <w:sz w:val="22"/>
        <w:szCs w:val="22"/>
      </w:rPr>
    </w:lvl>
  </w:abstractNum>
  <w:abstractNum w:abstractNumId="119" w15:restartNumberingAfterBreak="0">
    <w:nsid w:val="00000078"/>
    <w:multiLevelType w:val="singleLevel"/>
    <w:tmpl w:val="739CBFCE"/>
    <w:name w:val="WW8Num162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b w:val="0"/>
        <w:sz w:val="22"/>
        <w:szCs w:val="22"/>
      </w:rPr>
    </w:lvl>
  </w:abstractNum>
  <w:abstractNum w:abstractNumId="120" w15:restartNumberingAfterBreak="0">
    <w:nsid w:val="00000079"/>
    <w:multiLevelType w:val="singleLevel"/>
    <w:tmpl w:val="00000079"/>
    <w:name w:val="WW8Num163"/>
    <w:lvl w:ilvl="0">
      <w:start w:val="1"/>
      <w:numFmt w:val="decimal"/>
      <w:lvlText w:val="%1)"/>
      <w:lvlJc w:val="right"/>
      <w:pPr>
        <w:tabs>
          <w:tab w:val="num" w:pos="0"/>
        </w:tabs>
        <w:ind w:left="1864" w:hanging="360"/>
      </w:pPr>
      <w:rPr>
        <w:rFonts w:ascii="Arial" w:eastAsia="Times New Roman" w:hAnsi="Arial" w:cs="Arial" w:hint="default"/>
        <w:b w:val="0"/>
        <w:i w:val="0"/>
        <w:color w:val="000000"/>
        <w:position w:val="0"/>
        <w:sz w:val="22"/>
        <w:szCs w:val="22"/>
        <w:vertAlign w:val="baseline"/>
      </w:rPr>
    </w:lvl>
  </w:abstractNum>
  <w:abstractNum w:abstractNumId="121" w15:restartNumberingAfterBreak="0">
    <w:nsid w:val="0000007A"/>
    <w:multiLevelType w:val="multilevel"/>
    <w:tmpl w:val="0000007A"/>
    <w:name w:val="WW8Num16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4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4">
      <w:start w:val="2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</w:abstractNum>
  <w:abstractNum w:abstractNumId="122" w15:restartNumberingAfterBreak="0">
    <w:nsid w:val="0000007B"/>
    <w:multiLevelType w:val="singleLevel"/>
    <w:tmpl w:val="DA7EAFE6"/>
    <w:name w:val="WW8Num165"/>
    <w:lvl w:ilvl="0">
      <w:start w:val="1"/>
      <w:numFmt w:val="decimal"/>
      <w:lvlText w:val="%1)"/>
      <w:lvlJc w:val="left"/>
      <w:pPr>
        <w:tabs>
          <w:tab w:val="num" w:pos="0"/>
        </w:tabs>
        <w:ind w:left="1778" w:hanging="360"/>
      </w:pPr>
      <w:rPr>
        <w:rFonts w:ascii="Arial" w:hAnsi="Arial" w:cs="Arial" w:hint="default"/>
      </w:rPr>
    </w:lvl>
  </w:abstractNum>
  <w:abstractNum w:abstractNumId="123" w15:restartNumberingAfterBreak="0">
    <w:nsid w:val="0000007C"/>
    <w:multiLevelType w:val="singleLevel"/>
    <w:tmpl w:val="0000007C"/>
    <w:name w:val="WW8Num1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  <w:sz w:val="22"/>
        <w:szCs w:val="22"/>
      </w:rPr>
    </w:lvl>
  </w:abstractNum>
  <w:abstractNum w:abstractNumId="124" w15:restartNumberingAfterBreak="0">
    <w:nsid w:val="0000007D"/>
    <w:multiLevelType w:val="singleLevel"/>
    <w:tmpl w:val="3FAC0CE4"/>
    <w:name w:val="WW8Num167"/>
    <w:lvl w:ilvl="0">
      <w:start w:val="1"/>
      <w:numFmt w:val="decimal"/>
      <w:lvlText w:val="%1)"/>
      <w:lvlJc w:val="left"/>
      <w:pPr>
        <w:tabs>
          <w:tab w:val="num" w:pos="0"/>
        </w:tabs>
        <w:ind w:left="1778" w:hanging="360"/>
      </w:pPr>
      <w:rPr>
        <w:b w:val="0"/>
        <w:sz w:val="22"/>
        <w:szCs w:val="22"/>
      </w:rPr>
    </w:lvl>
  </w:abstractNum>
  <w:abstractNum w:abstractNumId="125" w15:restartNumberingAfterBreak="0">
    <w:nsid w:val="0000007E"/>
    <w:multiLevelType w:val="multilevel"/>
    <w:tmpl w:val="0000007E"/>
    <w:name w:val="WW8Num169"/>
    <w:lvl w:ilvl="0">
      <w:start w:val="1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eastAsia="Verdana" w:hAnsi="Verdana" w:cs="Verdan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Verdan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19"/>
        <w:u w:val="none"/>
        <w:vertAlign w:val="baseline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6" w15:restartNumberingAfterBreak="0">
    <w:nsid w:val="0000007F"/>
    <w:multiLevelType w:val="multilevel"/>
    <w:tmpl w:val="0000007F"/>
    <w:name w:val="WW8Num170"/>
    <w:lvl w:ilvl="0">
      <w:start w:val="2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7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2">
      <w:start w:val="5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7" w15:restartNumberingAfterBreak="0">
    <w:nsid w:val="00000080"/>
    <w:multiLevelType w:val="multilevel"/>
    <w:tmpl w:val="00000080"/>
    <w:name w:val="WW8Num17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1">
      <w:start w:val="6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8" w15:restartNumberingAfterBreak="0">
    <w:nsid w:val="00000081"/>
    <w:multiLevelType w:val="multilevel"/>
    <w:tmpl w:val="00000081"/>
    <w:name w:val="WW8Num172"/>
    <w:lvl w:ilvl="0">
      <w:start w:val="1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eastAsia="Verdana" w:hAnsi="Verdana" w:cs="Verdan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Verdan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19"/>
        <w:u w:val="none"/>
        <w:vertAlign w:val="baseline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9" w15:restartNumberingAfterBreak="0">
    <w:nsid w:val="00000082"/>
    <w:multiLevelType w:val="multilevel"/>
    <w:tmpl w:val="00000082"/>
    <w:name w:val="WW8Num173"/>
    <w:lvl w:ilvl="0">
      <w:start w:val="2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7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2">
      <w:start w:val="5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0" w15:restartNumberingAfterBreak="0">
    <w:nsid w:val="00000083"/>
    <w:multiLevelType w:val="multilevel"/>
    <w:tmpl w:val="00000083"/>
    <w:name w:val="WW8Num17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1">
      <w:start w:val="6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1" w15:restartNumberingAfterBreak="0">
    <w:nsid w:val="00000084"/>
    <w:multiLevelType w:val="singleLevel"/>
    <w:tmpl w:val="00000084"/>
    <w:name w:val="WW8Num17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32" w15:restartNumberingAfterBreak="0">
    <w:nsid w:val="00000085"/>
    <w:multiLevelType w:val="singleLevel"/>
    <w:tmpl w:val="00000085"/>
    <w:name w:val="WW8Num17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Arial" w:hAnsi="Arial" w:cs="Arial" w:hint="default"/>
        <w:b w:val="0"/>
        <w:bCs w:val="0"/>
        <w:i w:val="0"/>
        <w:color w:val="000000"/>
        <w:sz w:val="22"/>
        <w:szCs w:val="22"/>
      </w:rPr>
    </w:lvl>
  </w:abstractNum>
  <w:abstractNum w:abstractNumId="133" w15:restartNumberingAfterBreak="0">
    <w:nsid w:val="00000086"/>
    <w:multiLevelType w:val="singleLevel"/>
    <w:tmpl w:val="00000086"/>
    <w:name w:val="WW8Num17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34" w15:restartNumberingAfterBreak="0">
    <w:nsid w:val="00000087"/>
    <w:multiLevelType w:val="singleLevel"/>
    <w:tmpl w:val="DD386F30"/>
    <w:name w:val="WW8Num178"/>
    <w:lvl w:ilvl="0">
      <w:start w:val="1"/>
      <w:numFmt w:val="decimal"/>
      <w:lvlText w:val="%1)"/>
      <w:lvlJc w:val="left"/>
      <w:pPr>
        <w:tabs>
          <w:tab w:val="num" w:pos="0"/>
        </w:tabs>
        <w:ind w:left="1150" w:hanging="360"/>
      </w:pPr>
      <w:rPr>
        <w:sz w:val="22"/>
        <w:szCs w:val="22"/>
      </w:rPr>
    </w:lvl>
  </w:abstractNum>
  <w:abstractNum w:abstractNumId="135" w15:restartNumberingAfterBreak="0">
    <w:nsid w:val="00000088"/>
    <w:multiLevelType w:val="singleLevel"/>
    <w:tmpl w:val="00000088"/>
    <w:name w:val="WW8Num179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Arial" w:hAnsi="Arial" w:cs="Arial" w:hint="default"/>
        <w:b w:val="0"/>
        <w:bCs/>
        <w:i w:val="0"/>
        <w:color w:val="000000"/>
        <w:sz w:val="22"/>
        <w:szCs w:val="22"/>
      </w:rPr>
    </w:lvl>
  </w:abstractNum>
  <w:abstractNum w:abstractNumId="136" w15:restartNumberingAfterBreak="0">
    <w:nsid w:val="00000089"/>
    <w:multiLevelType w:val="multilevel"/>
    <w:tmpl w:val="00000089"/>
    <w:name w:val="WW8Num180"/>
    <w:lvl w:ilvl="0">
      <w:start w:val="2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7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2">
      <w:start w:val="5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7" w15:restartNumberingAfterBreak="0">
    <w:nsid w:val="0000008A"/>
    <w:multiLevelType w:val="singleLevel"/>
    <w:tmpl w:val="0000008A"/>
    <w:name w:val="WW8Num181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Arial" w:hAnsi="Arial" w:cs="Arial" w:hint="default"/>
        <w:b w:val="0"/>
        <w:bCs w:val="0"/>
        <w:i w:val="0"/>
        <w:color w:val="000000"/>
        <w:sz w:val="22"/>
        <w:szCs w:val="22"/>
      </w:rPr>
    </w:lvl>
  </w:abstractNum>
  <w:abstractNum w:abstractNumId="138" w15:restartNumberingAfterBreak="0">
    <w:nsid w:val="0000008B"/>
    <w:multiLevelType w:val="singleLevel"/>
    <w:tmpl w:val="94DC2D1A"/>
    <w:name w:val="WW8Num182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b w:val="0"/>
        <w:sz w:val="22"/>
        <w:szCs w:val="22"/>
      </w:rPr>
    </w:lvl>
  </w:abstractNum>
  <w:abstractNum w:abstractNumId="139" w15:restartNumberingAfterBreak="0">
    <w:nsid w:val="0000008C"/>
    <w:multiLevelType w:val="multilevel"/>
    <w:tmpl w:val="0000008C"/>
    <w:name w:val="WW8Num183"/>
    <w:lvl w:ilvl="0">
      <w:start w:val="1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eastAsia="Verdana" w:hAnsi="Verdana" w:cs="Verdan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Verdan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19"/>
        <w:u w:val="none"/>
        <w:vertAlign w:val="baseline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0" w15:restartNumberingAfterBreak="0">
    <w:nsid w:val="0000008D"/>
    <w:multiLevelType w:val="singleLevel"/>
    <w:tmpl w:val="0000008D"/>
    <w:name w:val="WW8Num18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453"/>
      </w:pPr>
      <w:rPr>
        <w:rFonts w:hint="default"/>
        <w:b w:val="0"/>
        <w:color w:val="000000"/>
      </w:rPr>
    </w:lvl>
  </w:abstractNum>
  <w:abstractNum w:abstractNumId="141" w15:restartNumberingAfterBreak="0">
    <w:nsid w:val="0000008E"/>
    <w:multiLevelType w:val="singleLevel"/>
    <w:tmpl w:val="0000008E"/>
    <w:name w:val="WW8Num18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142" w15:restartNumberingAfterBreak="0">
    <w:nsid w:val="01B103AF"/>
    <w:multiLevelType w:val="multilevel"/>
    <w:tmpl w:val="4CD05DE8"/>
    <w:lvl w:ilvl="0">
      <w:start w:val="1"/>
      <w:numFmt w:val="lowerLetter"/>
      <w:lvlText w:val="%1)"/>
      <w:lvlJc w:val="left"/>
      <w:pPr>
        <w:tabs>
          <w:tab w:val="num" w:pos="689"/>
        </w:tabs>
        <w:ind w:left="1409" w:hanging="360"/>
      </w:pPr>
      <w:rPr>
        <w:rFonts w:ascii="Arial" w:eastAsia="Times New Roman" w:hAnsi="Arial" w:cs="Arial"/>
        <w:color w:val="00000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689"/>
        </w:tabs>
        <w:ind w:left="2129" w:hanging="360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689"/>
        </w:tabs>
        <w:ind w:left="2849" w:hanging="180"/>
      </w:pPr>
    </w:lvl>
    <w:lvl w:ilvl="3">
      <w:start w:val="1"/>
      <w:numFmt w:val="decimal"/>
      <w:lvlText w:val="%4."/>
      <w:lvlJc w:val="left"/>
      <w:pPr>
        <w:tabs>
          <w:tab w:val="num" w:pos="689"/>
        </w:tabs>
        <w:ind w:left="3569" w:hanging="360"/>
      </w:pPr>
    </w:lvl>
    <w:lvl w:ilvl="4">
      <w:start w:val="1"/>
      <w:numFmt w:val="lowerLetter"/>
      <w:lvlText w:val="%5."/>
      <w:lvlJc w:val="left"/>
      <w:pPr>
        <w:tabs>
          <w:tab w:val="num" w:pos="689"/>
        </w:tabs>
        <w:ind w:left="4289" w:hanging="360"/>
      </w:pPr>
    </w:lvl>
    <w:lvl w:ilvl="5">
      <w:start w:val="1"/>
      <w:numFmt w:val="lowerRoman"/>
      <w:lvlText w:val="%6."/>
      <w:lvlJc w:val="right"/>
      <w:pPr>
        <w:tabs>
          <w:tab w:val="num" w:pos="689"/>
        </w:tabs>
        <w:ind w:left="5009" w:hanging="180"/>
      </w:pPr>
    </w:lvl>
    <w:lvl w:ilvl="6">
      <w:start w:val="1"/>
      <w:numFmt w:val="decimal"/>
      <w:lvlText w:val="%7."/>
      <w:lvlJc w:val="left"/>
      <w:pPr>
        <w:tabs>
          <w:tab w:val="num" w:pos="689"/>
        </w:tabs>
        <w:ind w:left="5729" w:hanging="360"/>
      </w:pPr>
    </w:lvl>
    <w:lvl w:ilvl="7">
      <w:start w:val="1"/>
      <w:numFmt w:val="lowerLetter"/>
      <w:lvlText w:val="%8."/>
      <w:lvlJc w:val="left"/>
      <w:pPr>
        <w:tabs>
          <w:tab w:val="num" w:pos="689"/>
        </w:tabs>
        <w:ind w:left="6449" w:hanging="360"/>
      </w:pPr>
    </w:lvl>
    <w:lvl w:ilvl="8">
      <w:start w:val="1"/>
      <w:numFmt w:val="lowerRoman"/>
      <w:lvlText w:val="%9."/>
      <w:lvlJc w:val="right"/>
      <w:pPr>
        <w:tabs>
          <w:tab w:val="num" w:pos="689"/>
        </w:tabs>
        <w:ind w:left="7169" w:hanging="180"/>
      </w:pPr>
    </w:lvl>
  </w:abstractNum>
  <w:abstractNum w:abstractNumId="143" w15:restartNumberingAfterBreak="0">
    <w:nsid w:val="050303B7"/>
    <w:multiLevelType w:val="hybridMultilevel"/>
    <w:tmpl w:val="5AFCD76A"/>
    <w:lvl w:ilvl="0" w:tplc="88C2E30C">
      <w:start w:val="1"/>
      <w:numFmt w:val="decimal"/>
      <w:lvlText w:val="%1)"/>
      <w:lvlJc w:val="center"/>
      <w:pPr>
        <w:ind w:left="1364" w:hanging="360"/>
      </w:pPr>
      <w:rPr>
        <w:rFonts w:ascii="Arial" w:hAnsi="Arial" w:cs="Arial"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4" w15:restartNumberingAfterBreak="0">
    <w:nsid w:val="06C90CB2"/>
    <w:multiLevelType w:val="singleLevel"/>
    <w:tmpl w:val="A578978E"/>
    <w:lvl w:ilvl="0">
      <w:start w:val="1"/>
      <w:numFmt w:val="lowerLetter"/>
      <w:lvlText w:val="%1)"/>
      <w:lvlJc w:val="left"/>
      <w:pPr>
        <w:tabs>
          <w:tab w:val="num" w:pos="0"/>
        </w:tabs>
        <w:ind w:left="2520" w:hanging="360"/>
      </w:pPr>
      <w:rPr>
        <w:b w:val="0"/>
        <w:sz w:val="22"/>
        <w:szCs w:val="22"/>
      </w:rPr>
    </w:lvl>
  </w:abstractNum>
  <w:abstractNum w:abstractNumId="145" w15:restartNumberingAfterBreak="0">
    <w:nsid w:val="0F8E5E3F"/>
    <w:multiLevelType w:val="hybridMultilevel"/>
    <w:tmpl w:val="D0CA8D70"/>
    <w:lvl w:ilvl="0" w:tplc="90101800">
      <w:start w:val="1"/>
      <w:numFmt w:val="bullet"/>
      <w:lvlText w:val=""/>
      <w:lvlJc w:val="left"/>
      <w:pPr>
        <w:ind w:left="24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146" w15:restartNumberingAfterBreak="0">
    <w:nsid w:val="135D0A51"/>
    <w:multiLevelType w:val="hybridMultilevel"/>
    <w:tmpl w:val="776A9122"/>
    <w:lvl w:ilvl="0" w:tplc="72B64394">
      <w:start w:val="1"/>
      <w:numFmt w:val="lowerLetter"/>
      <w:lvlText w:val="%1)"/>
      <w:lvlJc w:val="left"/>
      <w:pPr>
        <w:ind w:left="1713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7" w15:restartNumberingAfterBreak="0">
    <w:nsid w:val="1B1E1132"/>
    <w:multiLevelType w:val="hybridMultilevel"/>
    <w:tmpl w:val="CD8AA584"/>
    <w:lvl w:ilvl="0" w:tplc="4BB6FDF0">
      <w:start w:val="1"/>
      <w:numFmt w:val="lowerLetter"/>
      <w:lvlText w:val="%1)"/>
      <w:lvlJc w:val="left"/>
      <w:pPr>
        <w:ind w:left="3088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808" w:hanging="360"/>
      </w:pPr>
    </w:lvl>
    <w:lvl w:ilvl="2" w:tplc="0415001B" w:tentative="1">
      <w:start w:val="1"/>
      <w:numFmt w:val="lowerRoman"/>
      <w:lvlText w:val="%3."/>
      <w:lvlJc w:val="right"/>
      <w:pPr>
        <w:ind w:left="4528" w:hanging="180"/>
      </w:pPr>
    </w:lvl>
    <w:lvl w:ilvl="3" w:tplc="0415000F" w:tentative="1">
      <w:start w:val="1"/>
      <w:numFmt w:val="decimal"/>
      <w:lvlText w:val="%4."/>
      <w:lvlJc w:val="left"/>
      <w:pPr>
        <w:ind w:left="5248" w:hanging="360"/>
      </w:pPr>
    </w:lvl>
    <w:lvl w:ilvl="4" w:tplc="04150019" w:tentative="1">
      <w:start w:val="1"/>
      <w:numFmt w:val="lowerLetter"/>
      <w:lvlText w:val="%5."/>
      <w:lvlJc w:val="left"/>
      <w:pPr>
        <w:ind w:left="5968" w:hanging="360"/>
      </w:pPr>
    </w:lvl>
    <w:lvl w:ilvl="5" w:tplc="0415001B" w:tentative="1">
      <w:start w:val="1"/>
      <w:numFmt w:val="lowerRoman"/>
      <w:lvlText w:val="%6."/>
      <w:lvlJc w:val="right"/>
      <w:pPr>
        <w:ind w:left="6688" w:hanging="180"/>
      </w:pPr>
    </w:lvl>
    <w:lvl w:ilvl="6" w:tplc="0415000F" w:tentative="1">
      <w:start w:val="1"/>
      <w:numFmt w:val="decimal"/>
      <w:lvlText w:val="%7."/>
      <w:lvlJc w:val="left"/>
      <w:pPr>
        <w:ind w:left="7408" w:hanging="360"/>
      </w:pPr>
    </w:lvl>
    <w:lvl w:ilvl="7" w:tplc="04150019" w:tentative="1">
      <w:start w:val="1"/>
      <w:numFmt w:val="lowerLetter"/>
      <w:lvlText w:val="%8."/>
      <w:lvlJc w:val="left"/>
      <w:pPr>
        <w:ind w:left="8128" w:hanging="360"/>
      </w:pPr>
    </w:lvl>
    <w:lvl w:ilvl="8" w:tplc="0415001B" w:tentative="1">
      <w:start w:val="1"/>
      <w:numFmt w:val="lowerRoman"/>
      <w:lvlText w:val="%9."/>
      <w:lvlJc w:val="right"/>
      <w:pPr>
        <w:ind w:left="8848" w:hanging="180"/>
      </w:pPr>
    </w:lvl>
  </w:abstractNum>
  <w:abstractNum w:abstractNumId="148" w15:restartNumberingAfterBreak="0">
    <w:nsid w:val="2F2857D8"/>
    <w:multiLevelType w:val="singleLevel"/>
    <w:tmpl w:val="00000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  <w:sz w:val="22"/>
        <w:szCs w:val="22"/>
      </w:rPr>
    </w:lvl>
  </w:abstractNum>
  <w:abstractNum w:abstractNumId="149" w15:restartNumberingAfterBreak="0">
    <w:nsid w:val="36EE1140"/>
    <w:multiLevelType w:val="hybridMultilevel"/>
    <w:tmpl w:val="96AA7F6C"/>
    <w:lvl w:ilvl="0" w:tplc="4E42B5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0" w15:restartNumberingAfterBreak="0">
    <w:nsid w:val="4CDF3F7A"/>
    <w:multiLevelType w:val="multilevel"/>
    <w:tmpl w:val="25DE3F44"/>
    <w:lvl w:ilvl="0">
      <w:start w:val="1"/>
      <w:numFmt w:val="lowerLetter"/>
      <w:lvlText w:val="%1)"/>
      <w:lvlJc w:val="left"/>
      <w:pPr>
        <w:tabs>
          <w:tab w:val="num" w:pos="689"/>
        </w:tabs>
        <w:ind w:left="1409" w:hanging="360"/>
      </w:pPr>
      <w:rPr>
        <w:rFonts w:ascii="Arial" w:eastAsia="Times New Roman" w:hAnsi="Arial" w:cs="Arial"/>
        <w:color w:val="000000"/>
        <w:sz w:val="21"/>
        <w:szCs w:val="21"/>
      </w:rPr>
    </w:lvl>
    <w:lvl w:ilvl="1">
      <w:start w:val="1"/>
      <w:numFmt w:val="bullet"/>
      <w:lvlText w:val=""/>
      <w:lvlJc w:val="left"/>
      <w:pPr>
        <w:tabs>
          <w:tab w:val="num" w:pos="689"/>
        </w:tabs>
        <w:ind w:left="2129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689"/>
        </w:tabs>
        <w:ind w:left="2849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689"/>
        </w:tabs>
        <w:ind w:left="3569" w:hanging="360"/>
      </w:pPr>
    </w:lvl>
    <w:lvl w:ilvl="4">
      <w:start w:val="1"/>
      <w:numFmt w:val="lowerLetter"/>
      <w:lvlText w:val="%5."/>
      <w:lvlJc w:val="left"/>
      <w:pPr>
        <w:tabs>
          <w:tab w:val="num" w:pos="689"/>
        </w:tabs>
        <w:ind w:left="4289" w:hanging="360"/>
      </w:pPr>
    </w:lvl>
    <w:lvl w:ilvl="5">
      <w:start w:val="1"/>
      <w:numFmt w:val="lowerRoman"/>
      <w:lvlText w:val="%6."/>
      <w:lvlJc w:val="right"/>
      <w:pPr>
        <w:tabs>
          <w:tab w:val="num" w:pos="689"/>
        </w:tabs>
        <w:ind w:left="5009" w:hanging="180"/>
      </w:pPr>
    </w:lvl>
    <w:lvl w:ilvl="6">
      <w:start w:val="1"/>
      <w:numFmt w:val="decimal"/>
      <w:lvlText w:val="%7."/>
      <w:lvlJc w:val="left"/>
      <w:pPr>
        <w:tabs>
          <w:tab w:val="num" w:pos="689"/>
        </w:tabs>
        <w:ind w:left="5729" w:hanging="360"/>
      </w:pPr>
    </w:lvl>
    <w:lvl w:ilvl="7">
      <w:start w:val="1"/>
      <w:numFmt w:val="lowerLetter"/>
      <w:lvlText w:val="%8."/>
      <w:lvlJc w:val="left"/>
      <w:pPr>
        <w:tabs>
          <w:tab w:val="num" w:pos="689"/>
        </w:tabs>
        <w:ind w:left="6449" w:hanging="360"/>
      </w:pPr>
    </w:lvl>
    <w:lvl w:ilvl="8">
      <w:start w:val="1"/>
      <w:numFmt w:val="lowerRoman"/>
      <w:lvlText w:val="%9."/>
      <w:lvlJc w:val="right"/>
      <w:pPr>
        <w:tabs>
          <w:tab w:val="num" w:pos="689"/>
        </w:tabs>
        <w:ind w:left="7169" w:hanging="180"/>
      </w:pPr>
    </w:lvl>
  </w:abstractNum>
  <w:abstractNum w:abstractNumId="151" w15:restartNumberingAfterBreak="0">
    <w:nsid w:val="521A0779"/>
    <w:multiLevelType w:val="singleLevel"/>
    <w:tmpl w:val="A578978E"/>
    <w:lvl w:ilvl="0">
      <w:start w:val="1"/>
      <w:numFmt w:val="lowerLetter"/>
      <w:lvlText w:val="%1)"/>
      <w:lvlJc w:val="left"/>
      <w:pPr>
        <w:tabs>
          <w:tab w:val="num" w:pos="0"/>
        </w:tabs>
        <w:ind w:left="2520" w:hanging="360"/>
      </w:pPr>
      <w:rPr>
        <w:b w:val="0"/>
        <w:sz w:val="22"/>
        <w:szCs w:val="22"/>
      </w:rPr>
    </w:lvl>
  </w:abstractNum>
  <w:abstractNum w:abstractNumId="152" w15:restartNumberingAfterBreak="0">
    <w:nsid w:val="6C541AB4"/>
    <w:multiLevelType w:val="hybridMultilevel"/>
    <w:tmpl w:val="44D40D60"/>
    <w:lvl w:ilvl="0" w:tplc="90101800">
      <w:start w:val="1"/>
      <w:numFmt w:val="bullet"/>
      <w:lvlText w:val=""/>
      <w:lvlJc w:val="left"/>
      <w:pPr>
        <w:ind w:left="13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153" w15:restartNumberingAfterBreak="0">
    <w:nsid w:val="73AC51B3"/>
    <w:multiLevelType w:val="multilevel"/>
    <w:tmpl w:val="ED9C3F48"/>
    <w:lvl w:ilvl="0">
      <w:start w:val="1"/>
      <w:numFmt w:val="lowerLetter"/>
      <w:lvlText w:val="%1)"/>
      <w:lvlJc w:val="left"/>
      <w:pPr>
        <w:tabs>
          <w:tab w:val="num" w:pos="689"/>
        </w:tabs>
        <w:ind w:left="1409" w:hanging="360"/>
      </w:pPr>
      <w:rPr>
        <w:rFonts w:ascii="Arial" w:hAnsi="Arial" w:hint="default"/>
        <w:b w:val="0"/>
        <w:i w:val="0"/>
        <w:color w:val="00000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689"/>
        </w:tabs>
        <w:ind w:left="2129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689"/>
        </w:tabs>
        <w:ind w:left="2849" w:hanging="180"/>
      </w:pPr>
    </w:lvl>
    <w:lvl w:ilvl="3">
      <w:start w:val="1"/>
      <w:numFmt w:val="decimal"/>
      <w:lvlText w:val="%4."/>
      <w:lvlJc w:val="left"/>
      <w:pPr>
        <w:tabs>
          <w:tab w:val="num" w:pos="689"/>
        </w:tabs>
        <w:ind w:left="3569" w:hanging="360"/>
      </w:pPr>
    </w:lvl>
    <w:lvl w:ilvl="4">
      <w:start w:val="1"/>
      <w:numFmt w:val="lowerLetter"/>
      <w:lvlText w:val="%5."/>
      <w:lvlJc w:val="left"/>
      <w:pPr>
        <w:tabs>
          <w:tab w:val="num" w:pos="689"/>
        </w:tabs>
        <w:ind w:left="4289" w:hanging="360"/>
      </w:pPr>
    </w:lvl>
    <w:lvl w:ilvl="5">
      <w:start w:val="1"/>
      <w:numFmt w:val="lowerRoman"/>
      <w:lvlText w:val="%6."/>
      <w:lvlJc w:val="right"/>
      <w:pPr>
        <w:tabs>
          <w:tab w:val="num" w:pos="689"/>
        </w:tabs>
        <w:ind w:left="5009" w:hanging="180"/>
      </w:pPr>
    </w:lvl>
    <w:lvl w:ilvl="6">
      <w:start w:val="1"/>
      <w:numFmt w:val="decimal"/>
      <w:lvlText w:val="%7."/>
      <w:lvlJc w:val="left"/>
      <w:pPr>
        <w:tabs>
          <w:tab w:val="num" w:pos="689"/>
        </w:tabs>
        <w:ind w:left="5729" w:hanging="360"/>
      </w:pPr>
    </w:lvl>
    <w:lvl w:ilvl="7">
      <w:start w:val="1"/>
      <w:numFmt w:val="lowerLetter"/>
      <w:lvlText w:val="%8."/>
      <w:lvlJc w:val="left"/>
      <w:pPr>
        <w:tabs>
          <w:tab w:val="num" w:pos="689"/>
        </w:tabs>
        <w:ind w:left="6449" w:hanging="360"/>
      </w:pPr>
    </w:lvl>
    <w:lvl w:ilvl="8">
      <w:start w:val="1"/>
      <w:numFmt w:val="lowerRoman"/>
      <w:lvlText w:val="%9."/>
      <w:lvlJc w:val="right"/>
      <w:pPr>
        <w:tabs>
          <w:tab w:val="num" w:pos="689"/>
        </w:tabs>
        <w:ind w:left="7169" w:hanging="180"/>
      </w:pPr>
    </w:lvl>
  </w:abstractNum>
  <w:abstractNum w:abstractNumId="154" w15:restartNumberingAfterBreak="0">
    <w:nsid w:val="74D14348"/>
    <w:multiLevelType w:val="singleLevel"/>
    <w:tmpl w:val="00000079"/>
    <w:lvl w:ilvl="0">
      <w:start w:val="1"/>
      <w:numFmt w:val="decimal"/>
      <w:lvlText w:val="%1)"/>
      <w:lvlJc w:val="right"/>
      <w:pPr>
        <w:tabs>
          <w:tab w:val="num" w:pos="0"/>
        </w:tabs>
        <w:ind w:left="1864" w:hanging="360"/>
      </w:pPr>
      <w:rPr>
        <w:rFonts w:ascii="Arial" w:eastAsia="Times New Roman" w:hAnsi="Arial" w:cs="Arial" w:hint="default"/>
        <w:b w:val="0"/>
        <w:i w:val="0"/>
        <w:color w:val="000000"/>
        <w:position w:val="0"/>
        <w:sz w:val="22"/>
        <w:szCs w:val="22"/>
        <w:vertAlign w:val="baseline"/>
      </w:rPr>
    </w:lvl>
  </w:abstractNum>
  <w:abstractNum w:abstractNumId="155" w15:restartNumberingAfterBreak="0">
    <w:nsid w:val="79CA1DEF"/>
    <w:multiLevelType w:val="singleLevel"/>
    <w:tmpl w:val="0000008B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b w:val="0"/>
      </w:rPr>
    </w:lvl>
  </w:abstractNum>
  <w:num w:numId="1" w16cid:durableId="2083094100">
    <w:abstractNumId w:val="0"/>
  </w:num>
  <w:num w:numId="2" w16cid:durableId="1009336637">
    <w:abstractNumId w:val="1"/>
  </w:num>
  <w:num w:numId="3" w16cid:durableId="35131509">
    <w:abstractNumId w:val="2"/>
  </w:num>
  <w:num w:numId="4" w16cid:durableId="257493929">
    <w:abstractNumId w:val="3"/>
  </w:num>
  <w:num w:numId="5" w16cid:durableId="77333839">
    <w:abstractNumId w:val="4"/>
  </w:num>
  <w:num w:numId="6" w16cid:durableId="1434789263">
    <w:abstractNumId w:val="6"/>
  </w:num>
  <w:num w:numId="7" w16cid:durableId="730927494">
    <w:abstractNumId w:val="7"/>
  </w:num>
  <w:num w:numId="8" w16cid:durableId="1982152758">
    <w:abstractNumId w:val="8"/>
  </w:num>
  <w:num w:numId="9" w16cid:durableId="323633007">
    <w:abstractNumId w:val="11"/>
  </w:num>
  <w:num w:numId="10" w16cid:durableId="1247033252">
    <w:abstractNumId w:val="12"/>
  </w:num>
  <w:num w:numId="11" w16cid:durableId="1052391700">
    <w:abstractNumId w:val="13"/>
  </w:num>
  <w:num w:numId="12" w16cid:durableId="1634480633">
    <w:abstractNumId w:val="16"/>
  </w:num>
  <w:num w:numId="13" w16cid:durableId="1561939919">
    <w:abstractNumId w:val="17"/>
  </w:num>
  <w:num w:numId="14" w16cid:durableId="24454403">
    <w:abstractNumId w:val="21"/>
  </w:num>
  <w:num w:numId="15" w16cid:durableId="580215609">
    <w:abstractNumId w:val="23"/>
  </w:num>
  <w:num w:numId="16" w16cid:durableId="1145661509">
    <w:abstractNumId w:val="24"/>
  </w:num>
  <w:num w:numId="17" w16cid:durableId="2099714226">
    <w:abstractNumId w:val="26"/>
  </w:num>
  <w:num w:numId="18" w16cid:durableId="211625545">
    <w:abstractNumId w:val="28"/>
  </w:num>
  <w:num w:numId="19" w16cid:durableId="1868056045">
    <w:abstractNumId w:val="30"/>
  </w:num>
  <w:num w:numId="20" w16cid:durableId="1367364130">
    <w:abstractNumId w:val="31"/>
  </w:num>
  <w:num w:numId="21" w16cid:durableId="808328654">
    <w:abstractNumId w:val="34"/>
  </w:num>
  <w:num w:numId="22" w16cid:durableId="420496192">
    <w:abstractNumId w:val="36"/>
  </w:num>
  <w:num w:numId="23" w16cid:durableId="860974114">
    <w:abstractNumId w:val="38"/>
  </w:num>
  <w:num w:numId="24" w16cid:durableId="891431459">
    <w:abstractNumId w:val="39"/>
  </w:num>
  <w:num w:numId="25" w16cid:durableId="1079212115">
    <w:abstractNumId w:val="40"/>
  </w:num>
  <w:num w:numId="26" w16cid:durableId="1631520331">
    <w:abstractNumId w:val="41"/>
  </w:num>
  <w:num w:numId="27" w16cid:durableId="262537448">
    <w:abstractNumId w:val="42"/>
  </w:num>
  <w:num w:numId="28" w16cid:durableId="12076352">
    <w:abstractNumId w:val="45"/>
  </w:num>
  <w:num w:numId="29" w16cid:durableId="2001080474">
    <w:abstractNumId w:val="48"/>
  </w:num>
  <w:num w:numId="30" w16cid:durableId="203912573">
    <w:abstractNumId w:val="49"/>
  </w:num>
  <w:num w:numId="31" w16cid:durableId="117073701">
    <w:abstractNumId w:val="52"/>
  </w:num>
  <w:num w:numId="32" w16cid:durableId="994340258">
    <w:abstractNumId w:val="53"/>
  </w:num>
  <w:num w:numId="33" w16cid:durableId="496768629">
    <w:abstractNumId w:val="56"/>
  </w:num>
  <w:num w:numId="34" w16cid:durableId="866793907">
    <w:abstractNumId w:val="57"/>
  </w:num>
  <w:num w:numId="35" w16cid:durableId="1347053765">
    <w:abstractNumId w:val="59"/>
  </w:num>
  <w:num w:numId="36" w16cid:durableId="618531085">
    <w:abstractNumId w:val="68"/>
  </w:num>
  <w:num w:numId="37" w16cid:durableId="2048530343">
    <w:abstractNumId w:val="69"/>
  </w:num>
  <w:num w:numId="38" w16cid:durableId="624237275">
    <w:abstractNumId w:val="71"/>
  </w:num>
  <w:num w:numId="39" w16cid:durableId="2129003512">
    <w:abstractNumId w:val="72"/>
  </w:num>
  <w:num w:numId="40" w16cid:durableId="2082947905">
    <w:abstractNumId w:val="74"/>
  </w:num>
  <w:num w:numId="41" w16cid:durableId="1279875343">
    <w:abstractNumId w:val="79"/>
  </w:num>
  <w:num w:numId="42" w16cid:durableId="1774131278">
    <w:abstractNumId w:val="81"/>
  </w:num>
  <w:num w:numId="43" w16cid:durableId="692728684">
    <w:abstractNumId w:val="82"/>
  </w:num>
  <w:num w:numId="44" w16cid:durableId="2006282344">
    <w:abstractNumId w:val="85"/>
  </w:num>
  <w:num w:numId="45" w16cid:durableId="471481081">
    <w:abstractNumId w:val="87"/>
  </w:num>
  <w:num w:numId="46" w16cid:durableId="559824864">
    <w:abstractNumId w:val="88"/>
  </w:num>
  <w:num w:numId="47" w16cid:durableId="777216402">
    <w:abstractNumId w:val="89"/>
  </w:num>
  <w:num w:numId="48" w16cid:durableId="1542548466">
    <w:abstractNumId w:val="93"/>
  </w:num>
  <w:num w:numId="49" w16cid:durableId="32771635">
    <w:abstractNumId w:val="95"/>
  </w:num>
  <w:num w:numId="50" w16cid:durableId="1623344484">
    <w:abstractNumId w:val="97"/>
  </w:num>
  <w:num w:numId="51" w16cid:durableId="1331131754">
    <w:abstractNumId w:val="98"/>
  </w:num>
  <w:num w:numId="52" w16cid:durableId="1067653231">
    <w:abstractNumId w:val="100"/>
  </w:num>
  <w:num w:numId="53" w16cid:durableId="303775662">
    <w:abstractNumId w:val="101"/>
  </w:num>
  <w:num w:numId="54" w16cid:durableId="692147443">
    <w:abstractNumId w:val="105"/>
  </w:num>
  <w:num w:numId="55" w16cid:durableId="1203446164">
    <w:abstractNumId w:val="108"/>
  </w:num>
  <w:num w:numId="56" w16cid:durableId="1365254668">
    <w:abstractNumId w:val="110"/>
  </w:num>
  <w:num w:numId="57" w16cid:durableId="1443452266">
    <w:abstractNumId w:val="116"/>
  </w:num>
  <w:num w:numId="58" w16cid:durableId="181362731">
    <w:abstractNumId w:val="118"/>
  </w:num>
  <w:num w:numId="59" w16cid:durableId="523137150">
    <w:abstractNumId w:val="119"/>
  </w:num>
  <w:num w:numId="60" w16cid:durableId="1595626739">
    <w:abstractNumId w:val="120"/>
  </w:num>
  <w:num w:numId="61" w16cid:durableId="985360910">
    <w:abstractNumId w:val="124"/>
  </w:num>
  <w:num w:numId="62" w16cid:durableId="1936203551">
    <w:abstractNumId w:val="125"/>
  </w:num>
  <w:num w:numId="63" w16cid:durableId="366835164">
    <w:abstractNumId w:val="128"/>
  </w:num>
  <w:num w:numId="64" w16cid:durableId="1057558132">
    <w:abstractNumId w:val="132"/>
  </w:num>
  <w:num w:numId="65" w16cid:durableId="972099827">
    <w:abstractNumId w:val="135"/>
  </w:num>
  <w:num w:numId="66" w16cid:durableId="1768697757">
    <w:abstractNumId w:val="137"/>
  </w:num>
  <w:num w:numId="67" w16cid:durableId="1742479365">
    <w:abstractNumId w:val="138"/>
  </w:num>
  <w:num w:numId="68" w16cid:durableId="215632306">
    <w:abstractNumId w:val="139"/>
  </w:num>
  <w:num w:numId="69" w16cid:durableId="1917982100">
    <w:abstractNumId w:val="140"/>
  </w:num>
  <w:num w:numId="70" w16cid:durableId="45036256">
    <w:abstractNumId w:val="147"/>
  </w:num>
  <w:num w:numId="71" w16cid:durableId="136342535">
    <w:abstractNumId w:val="143"/>
  </w:num>
  <w:num w:numId="72" w16cid:durableId="356002313">
    <w:abstractNumId w:val="70"/>
  </w:num>
  <w:num w:numId="73" w16cid:durableId="1400517232">
    <w:abstractNumId w:val="148"/>
  </w:num>
  <w:num w:numId="74" w16cid:durableId="942306503">
    <w:abstractNumId w:val="145"/>
  </w:num>
  <w:num w:numId="75" w16cid:durableId="935863784">
    <w:abstractNumId w:val="154"/>
  </w:num>
  <w:num w:numId="76" w16cid:durableId="1605579683">
    <w:abstractNumId w:val="153"/>
  </w:num>
  <w:num w:numId="77" w16cid:durableId="692263935">
    <w:abstractNumId w:val="155"/>
  </w:num>
  <w:num w:numId="78" w16cid:durableId="1318613321">
    <w:abstractNumId w:val="150"/>
  </w:num>
  <w:num w:numId="79" w16cid:durableId="1554854910">
    <w:abstractNumId w:val="142"/>
  </w:num>
  <w:num w:numId="80" w16cid:durableId="1729649773">
    <w:abstractNumId w:val="146"/>
  </w:num>
  <w:num w:numId="81" w16cid:durableId="367796361">
    <w:abstractNumId w:val="152"/>
  </w:num>
  <w:num w:numId="82" w16cid:durableId="1533417720">
    <w:abstractNumId w:val="149"/>
  </w:num>
  <w:num w:numId="83" w16cid:durableId="320081140">
    <w:abstractNumId w:val="144"/>
  </w:num>
  <w:num w:numId="84" w16cid:durableId="772938847">
    <w:abstractNumId w:val="15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F32"/>
    <w:rsid w:val="0008373F"/>
    <w:rsid w:val="00091935"/>
    <w:rsid w:val="000B73F3"/>
    <w:rsid w:val="001175B3"/>
    <w:rsid w:val="0012238F"/>
    <w:rsid w:val="00133F1D"/>
    <w:rsid w:val="001570F9"/>
    <w:rsid w:val="00176825"/>
    <w:rsid w:val="001A1CB0"/>
    <w:rsid w:val="001B4866"/>
    <w:rsid w:val="001D22C3"/>
    <w:rsid w:val="00216AE6"/>
    <w:rsid w:val="00260EA6"/>
    <w:rsid w:val="00264ED2"/>
    <w:rsid w:val="00276C1E"/>
    <w:rsid w:val="002957D5"/>
    <w:rsid w:val="002A33A6"/>
    <w:rsid w:val="002B0A6B"/>
    <w:rsid w:val="002C58C7"/>
    <w:rsid w:val="002D49AF"/>
    <w:rsid w:val="002E237D"/>
    <w:rsid w:val="002F0060"/>
    <w:rsid w:val="002F30CE"/>
    <w:rsid w:val="003728F6"/>
    <w:rsid w:val="003D0B58"/>
    <w:rsid w:val="00435A85"/>
    <w:rsid w:val="0045326D"/>
    <w:rsid w:val="00464F32"/>
    <w:rsid w:val="00464FCB"/>
    <w:rsid w:val="00492F71"/>
    <w:rsid w:val="004C0C54"/>
    <w:rsid w:val="004E1E23"/>
    <w:rsid w:val="004E6B56"/>
    <w:rsid w:val="004E7CBB"/>
    <w:rsid w:val="00505FFB"/>
    <w:rsid w:val="00520DC4"/>
    <w:rsid w:val="00521B50"/>
    <w:rsid w:val="00532E43"/>
    <w:rsid w:val="00545D2B"/>
    <w:rsid w:val="005942C6"/>
    <w:rsid w:val="005A563D"/>
    <w:rsid w:val="005A681D"/>
    <w:rsid w:val="005C46D5"/>
    <w:rsid w:val="005D13DC"/>
    <w:rsid w:val="005F59E2"/>
    <w:rsid w:val="006200F4"/>
    <w:rsid w:val="00623022"/>
    <w:rsid w:val="0064379C"/>
    <w:rsid w:val="00647487"/>
    <w:rsid w:val="00654DB0"/>
    <w:rsid w:val="00661CAD"/>
    <w:rsid w:val="006706EC"/>
    <w:rsid w:val="0070397C"/>
    <w:rsid w:val="007273AF"/>
    <w:rsid w:val="007714CC"/>
    <w:rsid w:val="007A57D9"/>
    <w:rsid w:val="007B2F9A"/>
    <w:rsid w:val="00820305"/>
    <w:rsid w:val="008C0AD5"/>
    <w:rsid w:val="008C22C0"/>
    <w:rsid w:val="008C3B87"/>
    <w:rsid w:val="008F2DA9"/>
    <w:rsid w:val="00904C16"/>
    <w:rsid w:val="00912406"/>
    <w:rsid w:val="00934568"/>
    <w:rsid w:val="00955D32"/>
    <w:rsid w:val="00A10E96"/>
    <w:rsid w:val="00A46531"/>
    <w:rsid w:val="00A47CDE"/>
    <w:rsid w:val="00B033AE"/>
    <w:rsid w:val="00B14D41"/>
    <w:rsid w:val="00B5641E"/>
    <w:rsid w:val="00B57107"/>
    <w:rsid w:val="00BB20F1"/>
    <w:rsid w:val="00C27F2F"/>
    <w:rsid w:val="00C303A5"/>
    <w:rsid w:val="00C36D58"/>
    <w:rsid w:val="00C46AFB"/>
    <w:rsid w:val="00C525E9"/>
    <w:rsid w:val="00C74DE2"/>
    <w:rsid w:val="00C82F63"/>
    <w:rsid w:val="00D013C7"/>
    <w:rsid w:val="00D04685"/>
    <w:rsid w:val="00D2598B"/>
    <w:rsid w:val="00D96AA9"/>
    <w:rsid w:val="00DB361E"/>
    <w:rsid w:val="00DD3A83"/>
    <w:rsid w:val="00DE3D72"/>
    <w:rsid w:val="00DF413E"/>
    <w:rsid w:val="00E3276E"/>
    <w:rsid w:val="00E409AA"/>
    <w:rsid w:val="00E90672"/>
    <w:rsid w:val="00EA3A28"/>
    <w:rsid w:val="00EB435B"/>
    <w:rsid w:val="00EB4E83"/>
    <w:rsid w:val="00EB5A9C"/>
    <w:rsid w:val="00EC6613"/>
    <w:rsid w:val="00EF2155"/>
    <w:rsid w:val="00EF7B17"/>
    <w:rsid w:val="00F05E37"/>
    <w:rsid w:val="00F80C80"/>
    <w:rsid w:val="00FC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C3B119"/>
  <w15:chartTrackingRefBased/>
  <w15:docId w15:val="{CFD11375-8DE7-4055-89D4-B699FB4D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cs="Times New Roman"/>
      <w:sz w:val="28"/>
      <w:szCs w:val="20"/>
      <w:u w:val="single"/>
      <w:lang w:val="x-none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1620"/>
        <w:tab w:val="left" w:pos="2160"/>
      </w:tabs>
      <w:outlineLvl w:val="2"/>
    </w:pPr>
    <w:rPr>
      <w:rFonts w:cs="Times New Roman"/>
      <w:b/>
      <w:color w:val="0000FF"/>
      <w:sz w:val="28"/>
      <w:szCs w:val="20"/>
      <w:lang w:val="x-none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cs="Times New Roman"/>
      <w:sz w:val="28"/>
      <w:szCs w:val="20"/>
      <w:lang w:val="x-none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 w:val="x-none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  <w:lang w:val="x-none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rFonts w:cs="Times New Roman"/>
      <w:b/>
      <w:bCs/>
      <w:color w:val="0000FF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cs="Arial" w:hint="default"/>
      <w:b w:val="0"/>
      <w:bCs/>
      <w:i w:val="0"/>
      <w:color w:val="000000"/>
      <w:sz w:val="22"/>
      <w:szCs w:val="22"/>
      <w:lang w:eastAsia="ar-SA"/>
    </w:rPr>
  </w:style>
  <w:style w:type="character" w:customStyle="1" w:styleId="WW8Num3z0">
    <w:name w:val="WW8Num3z0"/>
    <w:rPr>
      <w:rFonts w:ascii="Arial" w:eastAsia="Times New Roman" w:hAnsi="Arial" w:cs="Arial"/>
      <w:b w:val="0"/>
      <w:sz w:val="22"/>
    </w:rPr>
  </w:style>
  <w:style w:type="character" w:customStyle="1" w:styleId="WW8Num3z1">
    <w:name w:val="WW8Num3z1"/>
    <w:rPr>
      <w:rFonts w:ascii="Symbol" w:hAnsi="Symbol" w:cs="Symbol" w:hint="default"/>
      <w:sz w:val="22"/>
      <w:szCs w:val="22"/>
    </w:rPr>
  </w:style>
  <w:style w:type="character" w:customStyle="1" w:styleId="WW8Num3z2">
    <w:name w:val="WW8Num3z2"/>
    <w:rPr>
      <w:rFonts w:hint="default"/>
      <w:sz w:val="22"/>
      <w:szCs w:val="22"/>
    </w:rPr>
  </w:style>
  <w:style w:type="character" w:customStyle="1" w:styleId="WW8Num3z3">
    <w:name w:val="WW8Num3z3"/>
    <w:rPr>
      <w:rFonts w:hint="default"/>
    </w:rPr>
  </w:style>
  <w:style w:type="character" w:customStyle="1" w:styleId="WW8Num4z0">
    <w:name w:val="WW8Num4z0"/>
    <w:rPr>
      <w:rFonts w:ascii="Arial" w:eastAsia="Times New Roman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5z0">
    <w:name w:val="WW8Num5z0"/>
    <w:rPr>
      <w:rFonts w:cs="Arial" w:hint="default"/>
      <w:b w:val="0"/>
      <w:bCs/>
      <w:iCs/>
      <w:sz w:val="22"/>
      <w:lang w:eastAsia="ar-SA"/>
    </w:rPr>
  </w:style>
  <w:style w:type="character" w:customStyle="1" w:styleId="WW8Num6z0">
    <w:name w:val="WW8Num6z0"/>
    <w:rPr>
      <w:rFonts w:hint="default"/>
      <w:sz w:val="22"/>
    </w:rPr>
  </w:style>
  <w:style w:type="character" w:customStyle="1" w:styleId="WW8Num6z1">
    <w:name w:val="WW8Num6z1"/>
    <w:rPr>
      <w:rFonts w:hint="default"/>
      <w:b w:val="0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cs="Arial" w:hint="default"/>
      <w:b/>
      <w:color w:val="0000FF"/>
      <w:sz w:val="28"/>
      <w:szCs w:val="28"/>
    </w:rPr>
  </w:style>
  <w:style w:type="character" w:customStyle="1" w:styleId="WW8Num9z0">
    <w:name w:val="WW8Num9z0"/>
    <w:rPr>
      <w:rFonts w:ascii="Arial" w:hAnsi="Arial" w:cs="Arial" w:hint="default"/>
      <w:b w:val="0"/>
      <w:bCs w:val="0"/>
      <w:i w:val="0"/>
      <w:color w:val="000000"/>
      <w:sz w:val="22"/>
      <w:szCs w:val="22"/>
    </w:rPr>
  </w:style>
  <w:style w:type="character" w:customStyle="1" w:styleId="WW8Num10z0">
    <w:name w:val="WW8Num10z0"/>
    <w:rPr>
      <w:rFonts w:hint="default"/>
      <w:sz w:val="22"/>
    </w:rPr>
  </w:style>
  <w:style w:type="character" w:customStyle="1" w:styleId="WW8Num11z0">
    <w:name w:val="WW8Num11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12z0">
    <w:name w:val="WW8Num12z0"/>
    <w:rPr>
      <w:rFonts w:cs="Arial" w:hint="default"/>
      <w:b w:val="0"/>
      <w:color w:val="000000"/>
      <w:sz w:val="22"/>
      <w:szCs w:val="22"/>
    </w:rPr>
  </w:style>
  <w:style w:type="character" w:customStyle="1" w:styleId="WW8Num12z1">
    <w:name w:val="WW8Num12z1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12z2">
    <w:name w:val="WW8Num12z2"/>
    <w:rPr>
      <w:rFonts w:hint="default"/>
    </w:rPr>
  </w:style>
  <w:style w:type="character" w:customStyle="1" w:styleId="WW8Num13z0">
    <w:name w:val="WW8Num13z0"/>
    <w:rPr>
      <w:rFonts w:eastAsia="Calibri" w:cs="Arial" w:hint="default"/>
      <w:sz w:val="22"/>
      <w:szCs w:val="22"/>
      <w:lang w:eastAsia="en-US"/>
    </w:rPr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  <w:rPr>
      <w:rFonts w:hint="default"/>
      <w:b/>
    </w:rPr>
  </w:style>
  <w:style w:type="character" w:customStyle="1" w:styleId="WW8Num17z0">
    <w:name w:val="WW8Num17z0"/>
    <w:rPr>
      <w:b w:val="0"/>
      <w:sz w:val="22"/>
      <w:szCs w:val="22"/>
    </w:rPr>
  </w:style>
  <w:style w:type="character" w:customStyle="1" w:styleId="WW8Num18z0">
    <w:name w:val="WW8Num18z0"/>
    <w:rPr>
      <w:sz w:val="22"/>
      <w:szCs w:val="22"/>
    </w:rPr>
  </w:style>
  <w:style w:type="character" w:customStyle="1" w:styleId="WW8Num19z0">
    <w:name w:val="WW8Num19z0"/>
    <w:rPr>
      <w:rFonts w:hint="default"/>
      <w:b w:val="0"/>
      <w:color w:val="000000"/>
      <w:sz w:val="22"/>
    </w:rPr>
  </w:style>
  <w:style w:type="character" w:customStyle="1" w:styleId="WW8Num20z0">
    <w:name w:val="WW8Num20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21z0">
    <w:name w:val="WW8Num21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21z2">
    <w:name w:val="WW8Num21z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22z0">
    <w:name w:val="WW8Num22z0"/>
    <w:rPr>
      <w:rFonts w:cs="Arial" w:hint="default"/>
      <w:iCs/>
      <w:sz w:val="22"/>
      <w:lang w:eastAsia="ar-SA"/>
    </w:rPr>
  </w:style>
  <w:style w:type="character" w:customStyle="1" w:styleId="WW8Num23z0">
    <w:name w:val="WW8Num23z0"/>
    <w:rPr>
      <w:b w:val="0"/>
    </w:rPr>
  </w:style>
  <w:style w:type="character" w:customStyle="1" w:styleId="WW8Num24z0">
    <w:name w:val="WW8Num24z0"/>
    <w:rPr>
      <w:b w:val="0"/>
    </w:rPr>
  </w:style>
  <w:style w:type="character" w:customStyle="1" w:styleId="WW8Num25z0">
    <w:name w:val="WW8Num25z0"/>
    <w:rPr>
      <w:rFonts w:ascii="Symbol" w:hAnsi="Symbol" w:cs="Symbol" w:hint="default"/>
      <w:sz w:val="22"/>
      <w:szCs w:val="22"/>
    </w:rPr>
  </w:style>
  <w:style w:type="character" w:customStyle="1" w:styleId="WW8Num26z0">
    <w:name w:val="WW8Num26z0"/>
    <w:rPr>
      <w:rFonts w:ascii="Arial" w:hAnsi="Arial" w:cs="Arial" w:hint="default"/>
      <w:b w:val="0"/>
      <w:i w:val="0"/>
      <w:position w:val="0"/>
      <w:sz w:val="22"/>
      <w:vertAlign w:val="baseline"/>
    </w:rPr>
  </w:style>
  <w:style w:type="character" w:customStyle="1" w:styleId="WW8Num27z0">
    <w:name w:val="WW8Num27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27z2">
    <w:name w:val="WW8Num27z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</w:rPr>
  </w:style>
  <w:style w:type="character" w:customStyle="1" w:styleId="WW8Num28z0">
    <w:name w:val="WW8Num28z0"/>
    <w:rPr>
      <w:rFonts w:ascii="Calibri" w:eastAsia="Times New Roman" w:hAnsi="Calibri" w:cs="Segoe UI"/>
      <w:b w:val="0"/>
    </w:rPr>
  </w:style>
  <w:style w:type="character" w:customStyle="1" w:styleId="WW8Num28z1">
    <w:name w:val="WW8Num28z1"/>
    <w:rPr>
      <w:rFonts w:hint="default"/>
    </w:rPr>
  </w:style>
  <w:style w:type="character" w:customStyle="1" w:styleId="WW8Num28z3">
    <w:name w:val="WW8Num28z3"/>
    <w:rPr>
      <w:b w:val="0"/>
      <w:bCs/>
    </w:rPr>
  </w:style>
  <w:style w:type="character" w:customStyle="1" w:styleId="WW8Num29z0">
    <w:name w:val="WW8Num29z0"/>
    <w:rPr>
      <w:rFonts w:hint="default"/>
      <w:b w:val="0"/>
      <w:bCs/>
    </w:rPr>
  </w:style>
  <w:style w:type="character" w:customStyle="1" w:styleId="WW8Num30z0">
    <w:name w:val="WW8Num30z0"/>
    <w:rPr>
      <w:sz w:val="22"/>
      <w:szCs w:val="22"/>
    </w:rPr>
  </w:style>
  <w:style w:type="character" w:customStyle="1" w:styleId="WW8Num31z0">
    <w:name w:val="WW8Num31z0"/>
    <w:rPr>
      <w:b w:val="0"/>
      <w:bCs/>
      <w:sz w:val="22"/>
    </w:rPr>
  </w:style>
  <w:style w:type="character" w:customStyle="1" w:styleId="WW8Num32z0">
    <w:name w:val="WW8Num32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</w:rPr>
  </w:style>
  <w:style w:type="character" w:customStyle="1" w:styleId="WW8Num32z1">
    <w:name w:val="WW8Num32z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33z0">
    <w:name w:val="WW8Num33z0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3z1">
    <w:name w:val="WW8Num33z1"/>
    <w:rPr>
      <w:rFonts w:ascii="Arial" w:eastAsia="Verdana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19"/>
      <w:u w:val="none"/>
      <w:vertAlign w:val="baseline"/>
    </w:rPr>
  </w:style>
  <w:style w:type="character" w:customStyle="1" w:styleId="WW8Num34z0">
    <w:name w:val="WW8Num34z0"/>
    <w:rPr>
      <w:rFonts w:ascii="Symbol" w:hAnsi="Symbol" w:cs="Symbol" w:hint="default"/>
      <w:b w:val="0"/>
    </w:rPr>
  </w:style>
  <w:style w:type="character" w:customStyle="1" w:styleId="WW8Num35z0">
    <w:name w:val="WW8Num35z0"/>
    <w:rPr>
      <w:b w:val="0"/>
      <w:bCs w:val="0"/>
    </w:rPr>
  </w:style>
  <w:style w:type="character" w:customStyle="1" w:styleId="WW8Num36z0">
    <w:name w:val="WW8Num36z0"/>
    <w:rPr>
      <w:rFonts w:ascii="Symbol" w:hAnsi="Symbol" w:cs="Symbol" w:hint="default"/>
      <w:b w:val="0"/>
    </w:rPr>
  </w:style>
  <w:style w:type="character" w:customStyle="1" w:styleId="WW8Num37z0">
    <w:name w:val="WW8Num37z0"/>
    <w:rPr>
      <w:b w:val="0"/>
    </w:rPr>
  </w:style>
  <w:style w:type="character" w:customStyle="1" w:styleId="WW8Num38z0">
    <w:name w:val="WW8Num38z0"/>
    <w:rPr>
      <w:rFonts w:hint="default"/>
      <w:b w:val="0"/>
      <w:color w:val="000000"/>
    </w:rPr>
  </w:style>
  <w:style w:type="character" w:customStyle="1" w:styleId="WW8Num38z1">
    <w:name w:val="WW8Num38z1"/>
    <w:rPr>
      <w:rFonts w:ascii="Arial" w:hAnsi="Arial" w:cs="Arial" w:hint="default"/>
      <w:b w:val="0"/>
      <w:i w:val="0"/>
      <w:sz w:val="22"/>
    </w:rPr>
  </w:style>
  <w:style w:type="character" w:customStyle="1" w:styleId="WW8Num38z3">
    <w:name w:val="WW8Num38z3"/>
    <w:rPr>
      <w:rFonts w:hint="default"/>
      <w:b w:val="0"/>
    </w:rPr>
  </w:style>
  <w:style w:type="character" w:customStyle="1" w:styleId="WW8Num38z4">
    <w:name w:val="WW8Num38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38z5">
    <w:name w:val="WW8Num38z5"/>
    <w:rPr>
      <w:rFonts w:hint="default"/>
    </w:rPr>
  </w:style>
  <w:style w:type="character" w:customStyle="1" w:styleId="WW8Num39z0">
    <w:name w:val="WW8Num39z0"/>
    <w:rPr>
      <w:sz w:val="22"/>
    </w:rPr>
  </w:style>
  <w:style w:type="character" w:customStyle="1" w:styleId="WW8Num40z0">
    <w:name w:val="WW8Num40z0"/>
    <w:rPr>
      <w:rFonts w:hint="default"/>
      <w:b w:val="0"/>
      <w:bCs/>
      <w:sz w:val="22"/>
      <w:szCs w:val="22"/>
    </w:rPr>
  </w:style>
  <w:style w:type="character" w:customStyle="1" w:styleId="WW8Num41z0">
    <w:name w:val="WW8Num41z0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41z1">
    <w:name w:val="WW8Num41z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41z2">
    <w:name w:val="WW8Num41z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</w:rPr>
  </w:style>
  <w:style w:type="character" w:customStyle="1" w:styleId="WW8Num42z0">
    <w:name w:val="WW8Num42z0"/>
    <w:rPr>
      <w:rFonts w:ascii="Arial" w:hAnsi="Arial" w:cs="Arial" w:hint="default"/>
      <w:b w:val="0"/>
      <w:bCs/>
      <w:i w:val="0"/>
      <w:color w:val="000000"/>
      <w:sz w:val="22"/>
      <w:szCs w:val="22"/>
    </w:rPr>
  </w:style>
  <w:style w:type="character" w:customStyle="1" w:styleId="WW8Num43z0">
    <w:name w:val="WW8Num43z0"/>
    <w:rPr>
      <w:rFonts w:ascii="Symbol" w:hAnsi="Symbol" w:cs="Symbol" w:hint="default"/>
      <w:position w:val="0"/>
      <w:sz w:val="24"/>
      <w:vertAlign w:val="baseline"/>
    </w:rPr>
  </w:style>
  <w:style w:type="character" w:customStyle="1" w:styleId="WW8Num44z0">
    <w:name w:val="WW8Num44z0"/>
    <w:rPr>
      <w:rFonts w:hint="default"/>
      <w:sz w:val="22"/>
      <w:szCs w:val="22"/>
    </w:rPr>
  </w:style>
  <w:style w:type="character" w:customStyle="1" w:styleId="WW8Num44z1">
    <w:name w:val="WW8Num44z1"/>
    <w:rPr>
      <w:rFonts w:hint="default"/>
      <w:sz w:val="22"/>
    </w:rPr>
  </w:style>
  <w:style w:type="character" w:customStyle="1" w:styleId="WW8Num44z2">
    <w:name w:val="WW8Num44z2"/>
    <w:rPr>
      <w:rFonts w:hint="default"/>
    </w:rPr>
  </w:style>
  <w:style w:type="character" w:customStyle="1" w:styleId="WW8Num44z4">
    <w:name w:val="WW8Num44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47z0">
    <w:name w:val="WW8Num47z0"/>
    <w:rPr>
      <w:b w:val="0"/>
    </w:rPr>
  </w:style>
  <w:style w:type="character" w:customStyle="1" w:styleId="WW8Num49z0">
    <w:name w:val="WW8Num49z0"/>
    <w:rPr>
      <w:b w:val="0"/>
      <w:bCs/>
    </w:rPr>
  </w:style>
  <w:style w:type="character" w:customStyle="1" w:styleId="WW8Num51z0">
    <w:name w:val="WW8Num51z0"/>
    <w:rPr>
      <w:b w:val="0"/>
      <w:bCs/>
      <w:sz w:val="22"/>
    </w:rPr>
  </w:style>
  <w:style w:type="character" w:customStyle="1" w:styleId="WW8Num52z0">
    <w:name w:val="WW8Num52z0"/>
    <w:rPr>
      <w:b w:val="0"/>
    </w:rPr>
  </w:style>
  <w:style w:type="character" w:customStyle="1" w:styleId="WW8Num53z0">
    <w:name w:val="WW8Num53z0"/>
    <w:rPr>
      <w:b w:val="0"/>
      <w:bCs/>
      <w:color w:val="000000"/>
      <w:sz w:val="22"/>
    </w:rPr>
  </w:style>
  <w:style w:type="character" w:customStyle="1" w:styleId="WW8Num54z0">
    <w:name w:val="WW8Num54z0"/>
    <w:rPr>
      <w:rFonts w:hint="default"/>
      <w:b w:val="0"/>
      <w:bCs/>
      <w:sz w:val="22"/>
    </w:rPr>
  </w:style>
  <w:style w:type="character" w:customStyle="1" w:styleId="WW8Num55z0">
    <w:name w:val="WW8Num55z0"/>
    <w:rPr>
      <w:b w:val="0"/>
    </w:rPr>
  </w:style>
  <w:style w:type="character" w:customStyle="1" w:styleId="WW8Num56z0">
    <w:name w:val="WW8Num56z0"/>
    <w:rPr>
      <w:rFonts w:ascii="Arial" w:hAnsi="Arial" w:cs="Arial" w:hint="default"/>
      <w:b w:val="0"/>
      <w:color w:val="000000"/>
      <w:sz w:val="22"/>
      <w:szCs w:val="22"/>
    </w:rPr>
  </w:style>
  <w:style w:type="character" w:customStyle="1" w:styleId="WW8Num56z1">
    <w:name w:val="WW8Num56z1"/>
    <w:rPr>
      <w:rFonts w:hint="default"/>
      <w:sz w:val="22"/>
    </w:rPr>
  </w:style>
  <w:style w:type="character" w:customStyle="1" w:styleId="WW8Num57z0">
    <w:name w:val="WW8Num57z0"/>
    <w:rPr>
      <w:b w:val="0"/>
      <w:bCs/>
    </w:rPr>
  </w:style>
  <w:style w:type="character" w:customStyle="1" w:styleId="WW8Num59z0">
    <w:name w:val="WW8Num59z0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59z1">
    <w:name w:val="WW8Num59z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59z3">
    <w:name w:val="WW8Num59z3"/>
    <w:rPr>
      <w:rFonts w:ascii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/>
    </w:rPr>
  </w:style>
  <w:style w:type="character" w:customStyle="1" w:styleId="WW8Num59z4">
    <w:name w:val="WW8Num59z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60z0">
    <w:name w:val="WW8Num60z0"/>
    <w:rPr>
      <w:rFonts w:hint="default"/>
      <w:b w:val="0"/>
      <w:color w:val="000000"/>
    </w:rPr>
  </w:style>
  <w:style w:type="character" w:customStyle="1" w:styleId="WW8Num61z0">
    <w:name w:val="WW8Num61z0"/>
    <w:rPr>
      <w:b w:val="0"/>
    </w:rPr>
  </w:style>
  <w:style w:type="character" w:customStyle="1" w:styleId="WW8Num62z0">
    <w:name w:val="WW8Num62z0"/>
    <w:rPr>
      <w:b w:val="0"/>
    </w:rPr>
  </w:style>
  <w:style w:type="character" w:customStyle="1" w:styleId="WW8Num63z0">
    <w:name w:val="WW8Num63z0"/>
    <w:rPr>
      <w:b w:val="0"/>
    </w:rPr>
  </w:style>
  <w:style w:type="character" w:customStyle="1" w:styleId="WW8Num64z0">
    <w:name w:val="WW8Num64z0"/>
    <w:rPr>
      <w:rFonts w:ascii="Symbol" w:hAnsi="Symbol" w:cs="Symbol" w:hint="default"/>
    </w:rPr>
  </w:style>
  <w:style w:type="character" w:customStyle="1" w:styleId="WW8Num65z0">
    <w:name w:val="WW8Num65z0"/>
    <w:rPr>
      <w:rFonts w:ascii="Arial" w:hAnsi="Arial" w:cs="Arial" w:hint="default"/>
      <w:b w:val="0"/>
      <w:i w:val="0"/>
      <w:color w:val="000000"/>
      <w:sz w:val="22"/>
      <w:szCs w:val="22"/>
    </w:rPr>
  </w:style>
  <w:style w:type="character" w:customStyle="1" w:styleId="WW8Num66z0">
    <w:name w:val="WW8Num66z0"/>
    <w:rPr>
      <w:rFonts w:hint="default"/>
      <w:b/>
    </w:rPr>
  </w:style>
  <w:style w:type="character" w:customStyle="1" w:styleId="WW8Num66z1">
    <w:name w:val="WW8Num66z1"/>
    <w:rPr>
      <w:rFonts w:ascii="Arial" w:eastAsia="Times New Roman" w:hAnsi="Arial" w:cs="Arial"/>
    </w:rPr>
  </w:style>
  <w:style w:type="character" w:customStyle="1" w:styleId="WW8Num66z3">
    <w:name w:val="WW8Num66z3"/>
    <w:rPr>
      <w:rFonts w:hint="default"/>
      <w:b w:val="0"/>
    </w:rPr>
  </w:style>
  <w:style w:type="character" w:customStyle="1" w:styleId="WW8Num67z0">
    <w:name w:val="WW8Num67z0"/>
    <w:rPr>
      <w:rFonts w:hint="default"/>
      <w:b w:val="0"/>
      <w:bCs/>
    </w:rPr>
  </w:style>
  <w:style w:type="character" w:customStyle="1" w:styleId="WW8Num68z0">
    <w:name w:val="WW8Num68z0"/>
    <w:rPr>
      <w:rFonts w:ascii="Arial" w:hAnsi="Arial" w:cs="Arial" w:hint="default"/>
      <w:b w:val="0"/>
      <w:color w:val="000000"/>
      <w:sz w:val="22"/>
      <w:szCs w:val="22"/>
    </w:rPr>
  </w:style>
  <w:style w:type="character" w:customStyle="1" w:styleId="WW8Num69z0">
    <w:name w:val="WW8Num69z0"/>
    <w:rPr>
      <w:rFonts w:ascii="Arial" w:hAnsi="Arial" w:cs="Arial" w:hint="default"/>
      <w:sz w:val="22"/>
    </w:rPr>
  </w:style>
  <w:style w:type="character" w:customStyle="1" w:styleId="WW8Num70z0">
    <w:name w:val="WW8Num70z0"/>
    <w:rPr>
      <w:b w:val="0"/>
    </w:rPr>
  </w:style>
  <w:style w:type="character" w:customStyle="1" w:styleId="WW8Num71z0">
    <w:name w:val="WW8Num71z0"/>
    <w:rPr>
      <w:b w:val="0"/>
      <w:bCs w:val="0"/>
    </w:rPr>
  </w:style>
  <w:style w:type="character" w:customStyle="1" w:styleId="WW8Num72z0">
    <w:name w:val="WW8Num72z0"/>
    <w:rPr>
      <w:rFonts w:hint="default"/>
      <w:b w:val="0"/>
      <w:color w:val="000000"/>
      <w:sz w:val="22"/>
      <w:szCs w:val="22"/>
    </w:rPr>
  </w:style>
  <w:style w:type="character" w:customStyle="1" w:styleId="WW8Num74z0">
    <w:name w:val="WW8Num74z0"/>
    <w:rPr>
      <w:rFonts w:ascii="Arial" w:hAnsi="Arial" w:cs="Arial" w:hint="default"/>
      <w:sz w:val="22"/>
    </w:rPr>
  </w:style>
  <w:style w:type="character" w:customStyle="1" w:styleId="WW8Num76z0">
    <w:name w:val="WW8Num76z0"/>
    <w:rPr>
      <w:rFonts w:hint="default"/>
      <w:b w:val="0"/>
      <w:bCs/>
      <w:sz w:val="22"/>
      <w:szCs w:val="22"/>
    </w:rPr>
  </w:style>
  <w:style w:type="character" w:customStyle="1" w:styleId="WW8Num77z0">
    <w:name w:val="WW8Num77z0"/>
    <w:rPr>
      <w:rFonts w:hint="default"/>
      <w:b w:val="0"/>
      <w:color w:val="000000"/>
    </w:rPr>
  </w:style>
  <w:style w:type="character" w:customStyle="1" w:styleId="WW8Num78z0">
    <w:name w:val="WW8Num78z0"/>
    <w:rPr>
      <w:rFonts w:hint="default"/>
    </w:rPr>
  </w:style>
  <w:style w:type="character" w:customStyle="1" w:styleId="WW8Num79z0">
    <w:name w:val="WW8Num79z0"/>
    <w:rPr>
      <w:rFonts w:hint="default"/>
    </w:rPr>
  </w:style>
  <w:style w:type="character" w:customStyle="1" w:styleId="WW8Num80z0">
    <w:name w:val="WW8Num80z0"/>
    <w:rPr>
      <w:b w:val="0"/>
      <w:bCs/>
    </w:rPr>
  </w:style>
  <w:style w:type="character" w:customStyle="1" w:styleId="WW8Num81z0">
    <w:name w:val="WW8Num81z0"/>
    <w:rPr>
      <w:b w:val="0"/>
    </w:rPr>
  </w:style>
  <w:style w:type="character" w:customStyle="1" w:styleId="WW8Num82z0">
    <w:name w:val="WW8Num82z0"/>
    <w:rPr>
      <w:sz w:val="22"/>
      <w:szCs w:val="22"/>
    </w:rPr>
  </w:style>
  <w:style w:type="character" w:customStyle="1" w:styleId="WW8Num83z0">
    <w:name w:val="WW8Num83z0"/>
    <w:rPr>
      <w:rFonts w:ascii="Arial" w:hAnsi="Arial" w:cs="Arial" w:hint="default"/>
      <w:b w:val="0"/>
      <w:bCs/>
      <w:i w:val="0"/>
      <w:color w:val="000000"/>
      <w:sz w:val="22"/>
      <w:szCs w:val="22"/>
    </w:rPr>
  </w:style>
  <w:style w:type="character" w:customStyle="1" w:styleId="WW8Num84z0">
    <w:name w:val="WW8Num84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84z5">
    <w:name w:val="WW8Num84z5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85z0">
    <w:name w:val="WW8Num85z0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85z1">
    <w:name w:val="WW8Num85z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85z2">
    <w:name w:val="WW8Num85z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86z0">
    <w:name w:val="WW8Num86z0"/>
    <w:rPr>
      <w:sz w:val="22"/>
      <w:szCs w:val="22"/>
    </w:rPr>
  </w:style>
  <w:style w:type="character" w:customStyle="1" w:styleId="WW8Num87z0">
    <w:name w:val="WW8Num87z0"/>
    <w:rPr>
      <w:rFonts w:hint="default"/>
      <w:b w:val="0"/>
      <w:color w:val="000000"/>
    </w:rPr>
  </w:style>
  <w:style w:type="character" w:customStyle="1" w:styleId="WW8Num87z3">
    <w:name w:val="WW8Num87z3"/>
    <w:rPr>
      <w:b w:val="0"/>
    </w:rPr>
  </w:style>
  <w:style w:type="character" w:customStyle="1" w:styleId="WW8Num88z0">
    <w:name w:val="WW8Num88z0"/>
    <w:rPr>
      <w:rFonts w:hint="default"/>
      <w:b w:val="0"/>
      <w:color w:val="000000"/>
      <w:sz w:val="22"/>
      <w:szCs w:val="22"/>
    </w:rPr>
  </w:style>
  <w:style w:type="character" w:customStyle="1" w:styleId="WW8Num89z0">
    <w:name w:val="WW8Num89z0"/>
    <w:rPr>
      <w:rFonts w:hint="default"/>
    </w:rPr>
  </w:style>
  <w:style w:type="character" w:customStyle="1" w:styleId="WW8Num89z1">
    <w:name w:val="WW8Num89z1"/>
    <w:rPr>
      <w:rFonts w:hint="default"/>
      <w:b w:val="0"/>
      <w:sz w:val="22"/>
      <w:szCs w:val="22"/>
    </w:rPr>
  </w:style>
  <w:style w:type="character" w:customStyle="1" w:styleId="WW8Num90z0">
    <w:name w:val="WW8Num90z0"/>
    <w:rPr>
      <w:rFonts w:ascii="Arial" w:eastAsia="Times New Roman" w:hAnsi="Arial" w:cs="Arial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91z0">
    <w:name w:val="WW8Num91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91z2">
    <w:name w:val="WW8Num91z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91z3">
    <w:name w:val="WW8Num91z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92z0">
    <w:name w:val="WW8Num92z0"/>
    <w:rPr>
      <w:b w:val="0"/>
    </w:rPr>
  </w:style>
  <w:style w:type="character" w:customStyle="1" w:styleId="WW8Num93z0">
    <w:name w:val="WW8Num93z0"/>
    <w:rPr>
      <w:rFonts w:ascii="Arial" w:eastAsia="Times New Roman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94z0">
    <w:name w:val="WW8Num94z0"/>
    <w:rPr>
      <w:color w:val="000000"/>
      <w:sz w:val="21"/>
      <w:szCs w:val="21"/>
    </w:rPr>
  </w:style>
  <w:style w:type="character" w:customStyle="1" w:styleId="WW8Num95z0">
    <w:name w:val="WW8Num95z0"/>
    <w:rPr>
      <w:b w:val="0"/>
    </w:rPr>
  </w:style>
  <w:style w:type="character" w:customStyle="1" w:styleId="WW8Num96z0">
    <w:name w:val="WW8Num96z0"/>
    <w:rPr>
      <w:b w:val="0"/>
    </w:rPr>
  </w:style>
  <w:style w:type="character" w:customStyle="1" w:styleId="WW8Num97z0">
    <w:name w:val="WW8Num97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97z1">
    <w:name w:val="WW8Num97z1"/>
    <w:rPr>
      <w:rFonts w:hint="default"/>
      <w:b/>
    </w:rPr>
  </w:style>
  <w:style w:type="character" w:customStyle="1" w:styleId="WW8Num99z0">
    <w:name w:val="WW8Num99z0"/>
    <w:rPr>
      <w:rFonts w:hint="default"/>
      <w:sz w:val="22"/>
    </w:rPr>
  </w:style>
  <w:style w:type="character" w:customStyle="1" w:styleId="WW8Num99z1">
    <w:name w:val="WW8Num99z1"/>
    <w:rPr>
      <w:rFonts w:ascii="Arial" w:eastAsia="Times New Roman" w:hAnsi="Arial" w:cs="Arial"/>
      <w:b w:val="0"/>
      <w:sz w:val="22"/>
    </w:rPr>
  </w:style>
  <w:style w:type="character" w:customStyle="1" w:styleId="WW8Num100z0">
    <w:name w:val="WW8Num100z0"/>
    <w:rPr>
      <w:rFonts w:eastAsia="Calibri" w:hint="default"/>
      <w:b/>
      <w:sz w:val="22"/>
      <w:u w:val="none"/>
    </w:rPr>
  </w:style>
  <w:style w:type="character" w:customStyle="1" w:styleId="WW8Num101z0">
    <w:name w:val="WW8Num101z0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101z1">
    <w:name w:val="WW8Num101z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101z2">
    <w:name w:val="WW8Num101z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101z4">
    <w:name w:val="WW8Num101z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102z0">
    <w:name w:val="WW8Num102z0"/>
    <w:rPr>
      <w:rFonts w:ascii="Arial" w:eastAsia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102z6">
    <w:name w:val="WW8Num102z6"/>
    <w:rPr>
      <w:rFonts w:hint="default"/>
    </w:rPr>
  </w:style>
  <w:style w:type="character" w:customStyle="1" w:styleId="WW8Num103z0">
    <w:name w:val="WW8Num103z0"/>
    <w:rPr>
      <w:rFonts w:hint="default"/>
      <w:sz w:val="22"/>
      <w:szCs w:val="22"/>
    </w:rPr>
  </w:style>
  <w:style w:type="character" w:customStyle="1" w:styleId="WW8Num104z0">
    <w:name w:val="WW8Num104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104z2">
    <w:name w:val="WW8Num104z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105z0">
    <w:name w:val="WW8Num105z0"/>
    <w:rPr>
      <w:b w:val="0"/>
      <w:bCs/>
      <w:sz w:val="22"/>
    </w:rPr>
  </w:style>
  <w:style w:type="character" w:customStyle="1" w:styleId="WW8Num106z0">
    <w:name w:val="WW8Num106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</w:rPr>
  </w:style>
  <w:style w:type="character" w:customStyle="1" w:styleId="WW8Num106z2">
    <w:name w:val="WW8Num106z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107z0">
    <w:name w:val="WW8Num107z0"/>
    <w:rPr>
      <w:rFonts w:ascii="Arial" w:eastAsia="Times New Roman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108z0">
    <w:name w:val="WW8Num108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109z0">
    <w:name w:val="WW8Num109z0"/>
    <w:rPr>
      <w:b w:val="0"/>
      <w:bCs/>
    </w:rPr>
  </w:style>
  <w:style w:type="character" w:customStyle="1" w:styleId="WW8Num110z0">
    <w:name w:val="WW8Num110z0"/>
    <w:rPr>
      <w:sz w:val="22"/>
      <w:szCs w:val="22"/>
    </w:rPr>
  </w:style>
  <w:style w:type="character" w:customStyle="1" w:styleId="WW8Num111z0">
    <w:name w:val="WW8Num111z0"/>
    <w:rPr>
      <w:rFonts w:ascii="Arial" w:hAnsi="Arial" w:cs="Arial" w:hint="default"/>
      <w:b w:val="0"/>
      <w:i w:val="0"/>
      <w:strike w:val="0"/>
      <w:dstrike w:val="0"/>
    </w:rPr>
  </w:style>
  <w:style w:type="character" w:customStyle="1" w:styleId="WW8Num112z0">
    <w:name w:val="WW8Num112z0"/>
    <w:rPr>
      <w:rFonts w:hint="default"/>
      <w:sz w:val="22"/>
      <w:szCs w:val="22"/>
    </w:rPr>
  </w:style>
  <w:style w:type="character" w:customStyle="1" w:styleId="WW8Num113z0">
    <w:name w:val="WW8Num113z0"/>
    <w:rPr>
      <w:b w:val="0"/>
    </w:rPr>
  </w:style>
  <w:style w:type="character" w:customStyle="1" w:styleId="WW8Num114z0">
    <w:name w:val="WW8Num114z0"/>
    <w:rPr>
      <w:rFonts w:hint="default"/>
      <w:sz w:val="22"/>
    </w:rPr>
  </w:style>
  <w:style w:type="character" w:customStyle="1" w:styleId="WW8Num114z1">
    <w:name w:val="WW8Num114z1"/>
    <w:rPr>
      <w:rFonts w:hint="default"/>
    </w:rPr>
  </w:style>
  <w:style w:type="character" w:customStyle="1" w:styleId="WW8Num115z0">
    <w:name w:val="WW8Num115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115z2">
    <w:name w:val="WW8Num115z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115z5">
    <w:name w:val="WW8Num115z5"/>
    <w:rPr>
      <w:sz w:val="22"/>
      <w:szCs w:val="22"/>
    </w:rPr>
  </w:style>
  <w:style w:type="character" w:customStyle="1" w:styleId="WW8Num115z7">
    <w:name w:val="WW8Num115z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</w:rPr>
  </w:style>
  <w:style w:type="character" w:customStyle="1" w:styleId="WW8Num116z0">
    <w:name w:val="WW8Num116z0"/>
    <w:rPr>
      <w:rFonts w:hint="default"/>
      <w:b w:val="0"/>
      <w:bCs/>
    </w:rPr>
  </w:style>
  <w:style w:type="character" w:customStyle="1" w:styleId="WW8Num117z0">
    <w:name w:val="WW8Num117z0"/>
    <w:rPr>
      <w:rFonts w:ascii="Arial" w:eastAsia="Times New Roman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118z0">
    <w:name w:val="WW8Num118z0"/>
    <w:rPr>
      <w:b w:val="0"/>
      <w:bCs/>
    </w:rPr>
  </w:style>
  <w:style w:type="character" w:customStyle="1" w:styleId="WW8Num118z1">
    <w:name w:val="WW8Num118z1"/>
    <w:rPr>
      <w:rFonts w:hint="default"/>
      <w:b/>
      <w:sz w:val="22"/>
    </w:rPr>
  </w:style>
  <w:style w:type="character" w:customStyle="1" w:styleId="WW8Num119z0">
    <w:name w:val="WW8Num119z0"/>
    <w:rPr>
      <w:rFonts w:hint="default"/>
      <w:b w:val="0"/>
      <w:color w:val="000000"/>
    </w:rPr>
  </w:style>
  <w:style w:type="character" w:customStyle="1" w:styleId="WW8Num120z0">
    <w:name w:val="WW8Num120z0"/>
    <w:rPr>
      <w:rFonts w:hint="default"/>
      <w:b w:val="0"/>
      <w:sz w:val="22"/>
      <w:szCs w:val="22"/>
    </w:rPr>
  </w:style>
  <w:style w:type="character" w:customStyle="1" w:styleId="WW8Num121z0">
    <w:name w:val="WW8Num121z0"/>
    <w:rPr>
      <w:rFonts w:ascii="Arial" w:eastAsia="Times New Roman" w:hAnsi="Arial" w:cs="Arial" w:hint="default"/>
    </w:rPr>
  </w:style>
  <w:style w:type="character" w:customStyle="1" w:styleId="WW8Num122z0">
    <w:name w:val="WW8Num122z0"/>
    <w:rPr>
      <w:rFonts w:hint="default"/>
      <w:b w:val="0"/>
      <w:strike w:val="0"/>
      <w:dstrike w:val="0"/>
      <w:sz w:val="22"/>
    </w:rPr>
  </w:style>
  <w:style w:type="character" w:customStyle="1" w:styleId="WW8Num123z0">
    <w:name w:val="WW8Num123z0"/>
    <w:rPr>
      <w:rFonts w:hint="default"/>
      <w:sz w:val="22"/>
      <w:szCs w:val="22"/>
    </w:rPr>
  </w:style>
  <w:style w:type="character" w:customStyle="1" w:styleId="WW8Num124z0">
    <w:name w:val="WW8Num124z0"/>
    <w:rPr>
      <w:rFonts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125z0">
    <w:name w:val="WW8Num125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125z1">
    <w:name w:val="WW8Num125z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126z0">
    <w:name w:val="WW8Num126z0"/>
    <w:rPr>
      <w:rFonts w:ascii="Arial" w:eastAsia="Verdana" w:hAnsi="Arial" w:cs="Arial" w:hint="default"/>
      <w:b w:val="0"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0"/>
      <w:u w:val="none"/>
      <w:vertAlign w:val="baseline"/>
    </w:rPr>
  </w:style>
  <w:style w:type="character" w:customStyle="1" w:styleId="WW8Num126z1">
    <w:name w:val="WW8Num126z1"/>
    <w:rPr>
      <w:rFonts w:ascii="Arial" w:eastAsia="Times New Roman" w:hAnsi="Arial" w:cs="Arial" w:hint="default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26z2">
    <w:name w:val="WW8Num126z2"/>
    <w:rPr>
      <w:rFonts w:hint="default"/>
    </w:rPr>
  </w:style>
  <w:style w:type="character" w:customStyle="1" w:styleId="WW8Num127z0">
    <w:name w:val="WW8Num127z0"/>
    <w:rPr>
      <w:rFonts w:cs="Times New Roman"/>
      <w:b w:val="0"/>
      <w:sz w:val="21"/>
    </w:rPr>
  </w:style>
  <w:style w:type="character" w:customStyle="1" w:styleId="WW8Num127z1">
    <w:name w:val="WW8Num127z1"/>
    <w:rPr>
      <w:rFonts w:cs="Times New Roman" w:hint="default"/>
      <w:b w:val="0"/>
      <w:position w:val="0"/>
      <w:sz w:val="18"/>
      <w:szCs w:val="18"/>
      <w:vertAlign w:val="baseline"/>
    </w:rPr>
  </w:style>
  <w:style w:type="character" w:customStyle="1" w:styleId="WW8Num127z2">
    <w:name w:val="WW8Num127z2"/>
    <w:rPr>
      <w:rFonts w:cs="Times New Roman" w:hint="default"/>
      <w:b w:val="0"/>
    </w:rPr>
  </w:style>
  <w:style w:type="character" w:customStyle="1" w:styleId="WW8Num127z3">
    <w:name w:val="WW8Num127z3"/>
    <w:rPr>
      <w:rFonts w:cs="Times New Roman" w:hint="default"/>
    </w:rPr>
  </w:style>
  <w:style w:type="character" w:customStyle="1" w:styleId="WW8Num128z0">
    <w:name w:val="WW8Num128z0"/>
    <w:rPr>
      <w:b/>
    </w:rPr>
  </w:style>
  <w:style w:type="character" w:customStyle="1" w:styleId="WW8Num129z0">
    <w:name w:val="WW8Num129z0"/>
    <w:rPr>
      <w:rFonts w:hint="default"/>
      <w:b w:val="0"/>
      <w:color w:val="000000"/>
    </w:rPr>
  </w:style>
  <w:style w:type="character" w:customStyle="1" w:styleId="WW8Num130z0">
    <w:name w:val="WW8Num130z0"/>
    <w:rPr>
      <w:rFonts w:ascii="Symbol" w:hAnsi="Symbol" w:cs="Symbol" w:hint="default"/>
      <w:b w:val="0"/>
    </w:rPr>
  </w:style>
  <w:style w:type="character" w:customStyle="1" w:styleId="WW8Num131z0">
    <w:name w:val="WW8Num131z0"/>
    <w:rPr>
      <w:b w:val="0"/>
    </w:rPr>
  </w:style>
  <w:style w:type="character" w:customStyle="1" w:styleId="WW8Num132z0">
    <w:name w:val="WW8Num132z0"/>
    <w:rPr>
      <w:rFonts w:ascii="Arial" w:eastAsia="Times New Roman" w:hAnsi="Arial" w:cs="Times New Roman" w:hint="default"/>
      <w:b w:val="0"/>
      <w:bCs w:val="0"/>
      <w:i w:val="0"/>
      <w:color w:val="000000"/>
      <w:sz w:val="22"/>
      <w:szCs w:val="20"/>
    </w:rPr>
  </w:style>
  <w:style w:type="character" w:customStyle="1" w:styleId="WW8Num134z0">
    <w:name w:val="WW8Num134z0"/>
    <w:rPr>
      <w:rFonts w:hint="default"/>
      <w:b/>
    </w:rPr>
  </w:style>
  <w:style w:type="character" w:customStyle="1" w:styleId="WW8Num134z1">
    <w:name w:val="WW8Num134z1"/>
    <w:rPr>
      <w:rFonts w:hint="default"/>
      <w:lang w:val="pl-PL"/>
    </w:rPr>
  </w:style>
  <w:style w:type="character" w:customStyle="1" w:styleId="WW8Num134z2">
    <w:name w:val="WW8Num134z2"/>
    <w:rPr>
      <w:rFonts w:hint="default"/>
      <w:b/>
      <w:bCs/>
    </w:rPr>
  </w:style>
  <w:style w:type="character" w:customStyle="1" w:styleId="WW8Num134z3">
    <w:name w:val="WW8Num134z3"/>
    <w:rPr>
      <w:b/>
    </w:rPr>
  </w:style>
  <w:style w:type="character" w:customStyle="1" w:styleId="WW8Num135z0">
    <w:name w:val="WW8Num135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135z4">
    <w:name w:val="WW8Num135z4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136z0">
    <w:name w:val="WW8Num136z0"/>
    <w:rPr>
      <w:rFonts w:ascii="Arial" w:eastAsia="Times New Roman" w:hAnsi="Arial" w:cs="Arial"/>
      <w:sz w:val="22"/>
    </w:rPr>
  </w:style>
  <w:style w:type="character" w:customStyle="1" w:styleId="WW8Num137z0">
    <w:name w:val="WW8Num137z0"/>
    <w:rPr>
      <w:b w:val="0"/>
      <w:bCs/>
      <w:sz w:val="22"/>
      <w:szCs w:val="22"/>
    </w:rPr>
  </w:style>
  <w:style w:type="character" w:customStyle="1" w:styleId="WW8Num138z0">
    <w:name w:val="WW8Num138z0"/>
    <w:rPr>
      <w:sz w:val="22"/>
      <w:szCs w:val="22"/>
    </w:rPr>
  </w:style>
  <w:style w:type="character" w:customStyle="1" w:styleId="WW8Num139z0">
    <w:name w:val="WW8Num139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139z4">
    <w:name w:val="WW8Num139z4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140z0">
    <w:name w:val="WW8Num140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141z0">
    <w:name w:val="WW8Num141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142z0">
    <w:name w:val="WW8Num142z0"/>
    <w:rPr>
      <w:b w:val="0"/>
    </w:rPr>
  </w:style>
  <w:style w:type="character" w:customStyle="1" w:styleId="WW8Num143z0">
    <w:name w:val="WW8Num143z0"/>
    <w:rPr>
      <w:b w:val="0"/>
    </w:rPr>
  </w:style>
  <w:style w:type="character" w:customStyle="1" w:styleId="WW8Num144z0">
    <w:name w:val="WW8Num144z0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144z1">
    <w:name w:val="WW8Num144z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144z2">
    <w:name w:val="WW8Num144z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145z0">
    <w:name w:val="WW8Num145z0"/>
    <w:rPr>
      <w:rFonts w:hint="default"/>
      <w:b w:val="0"/>
    </w:rPr>
  </w:style>
  <w:style w:type="character" w:customStyle="1" w:styleId="WW8Num146z0">
    <w:name w:val="WW8Num146z0"/>
    <w:rPr>
      <w:sz w:val="22"/>
    </w:rPr>
  </w:style>
  <w:style w:type="character" w:customStyle="1" w:styleId="WW8Num147z0">
    <w:name w:val="WW8Num147z0"/>
    <w:rPr>
      <w:b w:val="0"/>
      <w:bCs/>
      <w:sz w:val="22"/>
    </w:rPr>
  </w:style>
  <w:style w:type="character" w:customStyle="1" w:styleId="WW8Num148z0">
    <w:name w:val="WW8Num148z0"/>
    <w:rPr>
      <w:rFonts w:hint="default"/>
    </w:rPr>
  </w:style>
  <w:style w:type="character" w:customStyle="1" w:styleId="WW8Num149z0">
    <w:name w:val="WW8Num149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149z2">
    <w:name w:val="WW8Num149z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150z0">
    <w:name w:val="WW8Num150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150z6">
    <w:name w:val="WW8Num150z6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</w:rPr>
  </w:style>
  <w:style w:type="character" w:customStyle="1" w:styleId="WW8Num151z0">
    <w:name w:val="WW8Num151z0"/>
    <w:rPr>
      <w:rFonts w:hint="default"/>
    </w:rPr>
  </w:style>
  <w:style w:type="character" w:customStyle="1" w:styleId="WW8Num152z0">
    <w:name w:val="WW8Num152z0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152z1">
    <w:name w:val="WW8Num152z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152z3">
    <w:name w:val="WW8Num152z3"/>
    <w:rPr>
      <w:rFonts w:ascii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/>
    </w:rPr>
  </w:style>
  <w:style w:type="character" w:customStyle="1" w:styleId="WW8Num152z4">
    <w:name w:val="WW8Num152z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153z0">
    <w:name w:val="WW8Num153z0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53z1">
    <w:name w:val="WW8Num153z1"/>
    <w:rPr>
      <w:rFonts w:ascii="Arial" w:eastAsia="Verdana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19"/>
      <w:u w:val="none"/>
      <w:vertAlign w:val="baseline"/>
    </w:rPr>
  </w:style>
  <w:style w:type="character" w:customStyle="1" w:styleId="WW8Num155z0">
    <w:name w:val="WW8Num155z0"/>
    <w:rPr>
      <w:rFonts w:hint="default"/>
      <w:b w:val="0"/>
      <w:color w:val="000000"/>
      <w:sz w:val="22"/>
      <w:szCs w:val="22"/>
    </w:rPr>
  </w:style>
  <w:style w:type="character" w:customStyle="1" w:styleId="WW8Num156z0">
    <w:name w:val="WW8Num156z0"/>
    <w:rPr>
      <w:rFonts w:ascii="Arial" w:eastAsia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156z6">
    <w:name w:val="WW8Num156z6"/>
    <w:rPr>
      <w:rFonts w:ascii="Arial" w:eastAsia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</w:rPr>
  </w:style>
  <w:style w:type="character" w:customStyle="1" w:styleId="WW8Num156z8">
    <w:name w:val="WW8Num156z8"/>
    <w:rPr>
      <w:rFonts w:hint="default"/>
    </w:rPr>
  </w:style>
  <w:style w:type="character" w:customStyle="1" w:styleId="WW8Num157z0">
    <w:name w:val="WW8Num157z0"/>
    <w:rPr>
      <w:rFonts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158z0">
    <w:name w:val="WW8Num158z0"/>
    <w:rPr>
      <w:rFonts w:ascii="Arial" w:eastAsia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158z6">
    <w:name w:val="WW8Num158z6"/>
    <w:rPr>
      <w:rFonts w:ascii="Arial" w:eastAsia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</w:rPr>
  </w:style>
  <w:style w:type="character" w:customStyle="1" w:styleId="WW8Num158z8">
    <w:name w:val="WW8Num158z8"/>
    <w:rPr>
      <w:rFonts w:hint="default"/>
    </w:rPr>
  </w:style>
  <w:style w:type="character" w:customStyle="1" w:styleId="WW8Num159z0">
    <w:name w:val="WW8Num159z0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59z1">
    <w:name w:val="WW8Num159z1"/>
    <w:rPr>
      <w:rFonts w:ascii="Arial" w:eastAsia="Verdana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19"/>
      <w:u w:val="none"/>
      <w:vertAlign w:val="baseline"/>
    </w:rPr>
  </w:style>
  <w:style w:type="character" w:customStyle="1" w:styleId="WW8Num160z0">
    <w:name w:val="WW8Num160z0"/>
    <w:rPr>
      <w:rFonts w:hint="default"/>
      <w:b w:val="0"/>
      <w:color w:val="000000"/>
      <w:sz w:val="22"/>
      <w:szCs w:val="22"/>
    </w:rPr>
  </w:style>
  <w:style w:type="character" w:customStyle="1" w:styleId="WW8Num161z0">
    <w:name w:val="WW8Num161z0"/>
    <w:rPr>
      <w:rFonts w:hint="default"/>
      <w:b w:val="0"/>
    </w:rPr>
  </w:style>
  <w:style w:type="character" w:customStyle="1" w:styleId="WW8Num162z0">
    <w:name w:val="WW8Num162z0"/>
    <w:rPr>
      <w:b w:val="0"/>
    </w:rPr>
  </w:style>
  <w:style w:type="character" w:customStyle="1" w:styleId="WW8Num163z0">
    <w:name w:val="WW8Num163z0"/>
    <w:rPr>
      <w:rFonts w:ascii="Arial" w:eastAsia="Times New Roman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164z0">
    <w:name w:val="WW8Num164z0"/>
    <w:rPr>
      <w:rFonts w:ascii="Arial" w:eastAsia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165z0">
    <w:name w:val="WW8Num165z0"/>
    <w:rPr>
      <w:rFonts w:hint="default"/>
    </w:rPr>
  </w:style>
  <w:style w:type="character" w:customStyle="1" w:styleId="WW8Num166z0">
    <w:name w:val="WW8Num166z0"/>
    <w:rPr>
      <w:rFonts w:hint="default"/>
      <w:b w:val="0"/>
      <w:color w:val="000000"/>
      <w:sz w:val="22"/>
      <w:szCs w:val="22"/>
    </w:rPr>
  </w:style>
  <w:style w:type="character" w:customStyle="1" w:styleId="WW8Num167z0">
    <w:name w:val="WW8Num167z0"/>
    <w:rPr>
      <w:b w:val="0"/>
    </w:rPr>
  </w:style>
  <w:style w:type="character" w:customStyle="1" w:styleId="WW8Num169z0">
    <w:name w:val="WW8Num169z0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69z1">
    <w:name w:val="WW8Num169z1"/>
    <w:rPr>
      <w:rFonts w:ascii="Arial" w:eastAsia="Verdana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19"/>
      <w:u w:val="none"/>
      <w:vertAlign w:val="baseline"/>
    </w:rPr>
  </w:style>
  <w:style w:type="character" w:customStyle="1" w:styleId="WW8Num170z0">
    <w:name w:val="WW8Num170z0"/>
    <w:rPr>
      <w:rFonts w:ascii="Arial" w:eastAsia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170z6">
    <w:name w:val="WW8Num170z6"/>
    <w:rPr>
      <w:rFonts w:ascii="Arial" w:eastAsia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</w:rPr>
  </w:style>
  <w:style w:type="character" w:customStyle="1" w:styleId="WW8Num170z8">
    <w:name w:val="WW8Num170z8"/>
    <w:rPr>
      <w:rFonts w:hint="default"/>
    </w:rPr>
  </w:style>
  <w:style w:type="character" w:customStyle="1" w:styleId="WW8Num171z0">
    <w:name w:val="WW8Num171z0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171z1">
    <w:name w:val="WW8Num171z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171z4">
    <w:name w:val="WW8Num171z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172z0">
    <w:name w:val="WW8Num172z0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72z1">
    <w:name w:val="WW8Num172z1"/>
    <w:rPr>
      <w:rFonts w:ascii="Arial" w:eastAsia="Verdana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19"/>
      <w:u w:val="none"/>
      <w:vertAlign w:val="baseline"/>
    </w:rPr>
  </w:style>
  <w:style w:type="character" w:customStyle="1" w:styleId="WW8Num173z0">
    <w:name w:val="WW8Num173z0"/>
    <w:rPr>
      <w:rFonts w:ascii="Arial" w:eastAsia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173z6">
    <w:name w:val="WW8Num173z6"/>
    <w:rPr>
      <w:rFonts w:ascii="Arial" w:eastAsia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</w:rPr>
  </w:style>
  <w:style w:type="character" w:customStyle="1" w:styleId="WW8Num173z8">
    <w:name w:val="WW8Num173z8"/>
    <w:rPr>
      <w:rFonts w:hint="default"/>
    </w:rPr>
  </w:style>
  <w:style w:type="character" w:customStyle="1" w:styleId="WW8Num174z0">
    <w:name w:val="WW8Num174z0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174z1">
    <w:name w:val="WW8Num174z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174z3">
    <w:name w:val="WW8Num174z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175z0">
    <w:name w:val="WW8Num175z0"/>
    <w:rPr>
      <w:sz w:val="22"/>
      <w:szCs w:val="22"/>
    </w:rPr>
  </w:style>
  <w:style w:type="character" w:customStyle="1" w:styleId="WW8Num176z0">
    <w:name w:val="WW8Num176z0"/>
    <w:rPr>
      <w:rFonts w:ascii="Arial" w:hAnsi="Arial" w:cs="Arial" w:hint="default"/>
      <w:b w:val="0"/>
      <w:bCs w:val="0"/>
      <w:i w:val="0"/>
      <w:color w:val="000000"/>
      <w:sz w:val="22"/>
      <w:szCs w:val="22"/>
    </w:rPr>
  </w:style>
  <w:style w:type="character" w:customStyle="1" w:styleId="WW8Num177z0">
    <w:name w:val="WW8Num177z0"/>
    <w:rPr>
      <w:sz w:val="22"/>
      <w:szCs w:val="22"/>
    </w:rPr>
  </w:style>
  <w:style w:type="character" w:customStyle="1" w:styleId="WW8Num179z0">
    <w:name w:val="WW8Num179z0"/>
    <w:rPr>
      <w:rFonts w:ascii="Arial" w:hAnsi="Arial" w:cs="Arial" w:hint="default"/>
      <w:b w:val="0"/>
      <w:bCs/>
      <w:i w:val="0"/>
      <w:color w:val="000000"/>
      <w:sz w:val="22"/>
      <w:szCs w:val="22"/>
    </w:rPr>
  </w:style>
  <w:style w:type="character" w:customStyle="1" w:styleId="WW8Num180z0">
    <w:name w:val="WW8Num180z0"/>
    <w:rPr>
      <w:rFonts w:ascii="Arial" w:eastAsia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180z6">
    <w:name w:val="WW8Num180z6"/>
    <w:rPr>
      <w:rFonts w:ascii="Arial" w:eastAsia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</w:rPr>
  </w:style>
  <w:style w:type="character" w:customStyle="1" w:styleId="WW8Num180z8">
    <w:name w:val="WW8Num180z8"/>
    <w:rPr>
      <w:rFonts w:hint="default"/>
    </w:rPr>
  </w:style>
  <w:style w:type="character" w:customStyle="1" w:styleId="WW8Num181z0">
    <w:name w:val="WW8Num181z0"/>
    <w:rPr>
      <w:rFonts w:ascii="Arial" w:hAnsi="Arial" w:cs="Arial" w:hint="default"/>
      <w:b w:val="0"/>
      <w:bCs w:val="0"/>
      <w:i w:val="0"/>
      <w:color w:val="000000"/>
      <w:sz w:val="22"/>
      <w:szCs w:val="22"/>
    </w:rPr>
  </w:style>
  <w:style w:type="character" w:customStyle="1" w:styleId="WW8Num182z0">
    <w:name w:val="WW8Num182z0"/>
    <w:rPr>
      <w:b w:val="0"/>
    </w:rPr>
  </w:style>
  <w:style w:type="character" w:customStyle="1" w:styleId="WW8Num183z0">
    <w:name w:val="WW8Num183z0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83z1">
    <w:name w:val="WW8Num183z1"/>
    <w:rPr>
      <w:rFonts w:ascii="Arial" w:eastAsia="Verdana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19"/>
      <w:u w:val="none"/>
      <w:vertAlign w:val="baseline"/>
    </w:rPr>
  </w:style>
  <w:style w:type="character" w:customStyle="1" w:styleId="WW8Num184z0">
    <w:name w:val="WW8Num184z0"/>
    <w:rPr>
      <w:rFonts w:hint="default"/>
      <w:b w:val="0"/>
      <w:color w:val="000000"/>
    </w:rPr>
  </w:style>
  <w:style w:type="character" w:customStyle="1" w:styleId="WW8Num185z0">
    <w:name w:val="WW8Num185z0"/>
    <w:rPr>
      <w:rFonts w:ascii="Symbol" w:hAnsi="Symbol" w:cs="Symbol" w:hint="default"/>
    </w:rPr>
  </w:style>
  <w:style w:type="character" w:customStyle="1" w:styleId="WW8Num185z1">
    <w:name w:val="WW8Num185z1"/>
    <w:rPr>
      <w:rFonts w:ascii="Courier New" w:hAnsi="Courier New" w:cs="Courier New" w:hint="default"/>
    </w:rPr>
  </w:style>
  <w:style w:type="character" w:customStyle="1" w:styleId="WW8Num185z2">
    <w:name w:val="WW8Num185z2"/>
    <w:rPr>
      <w:rFonts w:ascii="Wingdings" w:hAnsi="Wingdings" w:cs="Wingdings" w:hint="default"/>
    </w:rPr>
  </w:style>
  <w:style w:type="character" w:customStyle="1" w:styleId="Domylnaczcionkaakapitu3">
    <w:name w:val="Domyślna czcionka akapitu3"/>
  </w:style>
  <w:style w:type="character" w:customStyle="1" w:styleId="WW8Num5z1">
    <w:name w:val="WW8Num5z1"/>
    <w:rPr>
      <w:rFonts w:hint="default"/>
    </w:rPr>
  </w:style>
  <w:style w:type="character" w:customStyle="1" w:styleId="WW8Num10z1">
    <w:name w:val="WW8Num10z1"/>
    <w:rPr>
      <w:rFonts w:hint="default"/>
    </w:rPr>
  </w:style>
  <w:style w:type="character" w:customStyle="1" w:styleId="WW8Num11z1">
    <w:name w:val="WW8Num11z1"/>
    <w:rPr>
      <w:rFonts w:hint="default"/>
    </w:rPr>
  </w:style>
  <w:style w:type="character" w:customStyle="1" w:styleId="WW8Num11z2">
    <w:name w:val="WW8Num11z2"/>
    <w:rPr>
      <w:rFonts w:hint="default"/>
      <w:b w:val="0"/>
    </w:rPr>
  </w:style>
  <w:style w:type="character" w:customStyle="1" w:styleId="WW8Num11z5">
    <w:name w:val="WW8Num11z5"/>
    <w:rPr>
      <w:rFonts w:ascii="Arial" w:hAnsi="Arial" w:cs="Arial" w:hint="default"/>
    </w:rPr>
  </w:style>
  <w:style w:type="character" w:customStyle="1" w:styleId="WW8Num14z0">
    <w:name w:val="WW8Num14z0"/>
    <w:rPr>
      <w:rFonts w:ascii="Arial" w:hAnsi="Arial" w:cs="Arial" w:hint="default"/>
      <w:sz w:val="22"/>
      <w:szCs w:val="22"/>
    </w:rPr>
  </w:style>
  <w:style w:type="character" w:customStyle="1" w:styleId="WW8Num14z1">
    <w:name w:val="WW8Num14z1"/>
    <w:rPr>
      <w:rFonts w:hint="default"/>
    </w:rPr>
  </w:style>
  <w:style w:type="character" w:customStyle="1" w:styleId="WW8Num15z0">
    <w:name w:val="WW8Num15z0"/>
    <w:rPr>
      <w:b w:val="0"/>
      <w:sz w:val="22"/>
      <w:szCs w:val="22"/>
    </w:rPr>
  </w:style>
  <w:style w:type="character" w:customStyle="1" w:styleId="WW8Num17z1">
    <w:name w:val="WW8Num17z1"/>
    <w:rPr>
      <w:rFonts w:ascii="Symbol" w:hAnsi="Symbol" w:cs="Symbol" w:hint="default"/>
      <w:sz w:val="22"/>
      <w:szCs w:val="22"/>
    </w:rPr>
  </w:style>
  <w:style w:type="character" w:customStyle="1" w:styleId="WW8Num17z2">
    <w:name w:val="WW8Num17z2"/>
    <w:rPr>
      <w:rFonts w:hint="default"/>
      <w:sz w:val="22"/>
      <w:szCs w:val="22"/>
    </w:rPr>
  </w:style>
  <w:style w:type="character" w:customStyle="1" w:styleId="WW8Num17z3">
    <w:name w:val="WW8Num17z3"/>
    <w:rPr>
      <w:rFonts w:hint="default"/>
    </w:rPr>
  </w:style>
  <w:style w:type="character" w:customStyle="1" w:styleId="WW8Num18z1">
    <w:name w:val="WW8Num18z1"/>
    <w:rPr>
      <w:rFonts w:ascii="Wingdings" w:hAnsi="Wingdings" w:cs="OpenSymbol"/>
      <w:sz w:val="22"/>
      <w:szCs w:val="22"/>
    </w:rPr>
  </w:style>
  <w:style w:type="character" w:customStyle="1" w:styleId="WW8Num19z1">
    <w:name w:val="WW8Num19z1"/>
    <w:rPr>
      <w:rFonts w:ascii="Symbol" w:hAnsi="Symbol" w:cs="Symbol" w:hint="default"/>
    </w:rPr>
  </w:style>
  <w:style w:type="character" w:customStyle="1" w:styleId="WW8Num20z1">
    <w:name w:val="WW8Num20z1"/>
    <w:rPr>
      <w:rFonts w:ascii="Wingdings" w:hAnsi="Wingdings" w:cs="OpenSymbol"/>
      <w:sz w:val="22"/>
      <w:szCs w:val="22"/>
    </w:rPr>
  </w:style>
  <w:style w:type="character" w:customStyle="1" w:styleId="WW8Num22z1">
    <w:name w:val="WW8Num22z1"/>
    <w:rPr>
      <w:rFonts w:ascii="Wingdings" w:hAnsi="Wingdings" w:cs="OpenSymbol"/>
      <w:sz w:val="22"/>
      <w:szCs w:val="22"/>
    </w:rPr>
  </w:style>
  <w:style w:type="character" w:customStyle="1" w:styleId="WW8Num23z1">
    <w:name w:val="WW8Num23z1"/>
    <w:rPr>
      <w:rFonts w:ascii="Arial" w:hAnsi="Arial" w:cs="Arial"/>
      <w:sz w:val="22"/>
      <w:szCs w:val="22"/>
    </w:rPr>
  </w:style>
  <w:style w:type="character" w:customStyle="1" w:styleId="WW8Num24z1">
    <w:name w:val="WW8Num24z1"/>
    <w:rPr>
      <w:rFonts w:ascii="Arial" w:hAnsi="Arial" w:cs="Arial"/>
      <w:sz w:val="22"/>
      <w:szCs w:val="22"/>
    </w:rPr>
  </w:style>
  <w:style w:type="character" w:customStyle="1" w:styleId="WW8Num26z1">
    <w:name w:val="WW8Num26z1"/>
    <w:rPr>
      <w:rFonts w:ascii="Arial" w:eastAsia="Times New Roman" w:hAnsi="Arial" w:cs="Arial" w:hint="default"/>
      <w:color w:val="auto"/>
      <w:sz w:val="22"/>
      <w:szCs w:val="22"/>
      <w:lang w:val="pl-PL" w:eastAsia="zh-CN" w:bidi="ar-SA"/>
    </w:rPr>
  </w:style>
  <w:style w:type="character" w:customStyle="1" w:styleId="WW8Num30z1">
    <w:name w:val="WW8Num30z1"/>
    <w:rPr>
      <w:rFonts w:ascii="Arial" w:eastAsia="Arial" w:hAnsi="Arial" w:cs="Arial"/>
      <w:b w:val="0"/>
      <w:bCs w:val="0"/>
      <w:color w:val="auto"/>
      <w:sz w:val="22"/>
      <w:szCs w:val="22"/>
      <w:lang w:val="pl-PL"/>
    </w:rPr>
  </w:style>
  <w:style w:type="character" w:customStyle="1" w:styleId="WW8Num41z3">
    <w:name w:val="WW8Num41z3"/>
    <w:rPr>
      <w:rFonts w:hint="default"/>
      <w:b w:val="0"/>
    </w:rPr>
  </w:style>
  <w:style w:type="character" w:customStyle="1" w:styleId="WW8Num41z4">
    <w:name w:val="WW8Num41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41z5">
    <w:name w:val="WW8Num41z5"/>
    <w:rPr>
      <w:rFonts w:cs="Arial" w:hint="default"/>
      <w:bCs/>
      <w:sz w:val="22"/>
      <w:szCs w:val="22"/>
    </w:rPr>
  </w:style>
  <w:style w:type="character" w:customStyle="1" w:styleId="WW8Num42z1">
    <w:name w:val="WW8Num42z1"/>
    <w:rPr>
      <w:rFonts w:hint="default"/>
      <w:sz w:val="22"/>
    </w:rPr>
  </w:style>
  <w:style w:type="character" w:customStyle="1" w:styleId="WW8Num45z0">
    <w:name w:val="WW8Num45z0"/>
    <w:rPr>
      <w:rFonts w:eastAsia="Calibri" w:cs="Arial" w:hint="default"/>
      <w:sz w:val="22"/>
      <w:szCs w:val="22"/>
    </w:rPr>
  </w:style>
  <w:style w:type="character" w:customStyle="1" w:styleId="WW8Num46z0">
    <w:name w:val="WW8Num46z0"/>
    <w:rPr>
      <w:rFonts w:hint="default"/>
      <w:sz w:val="22"/>
    </w:rPr>
  </w:style>
  <w:style w:type="character" w:customStyle="1" w:styleId="WW8Num46z1">
    <w:name w:val="WW8Num46z1"/>
    <w:rPr>
      <w:rFonts w:hint="default"/>
      <w:b w:val="0"/>
    </w:rPr>
  </w:style>
  <w:style w:type="character" w:customStyle="1" w:styleId="WW8Num48z0">
    <w:name w:val="WW8Num48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50z0">
    <w:name w:val="WW8Num50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55z1">
    <w:name w:val="WW8Num55z1"/>
    <w:rPr>
      <w:rFonts w:cs="Arial" w:hint="default"/>
      <w:sz w:val="22"/>
      <w:szCs w:val="22"/>
    </w:rPr>
  </w:style>
  <w:style w:type="character" w:customStyle="1" w:styleId="WW8Num58z0">
    <w:name w:val="WW8Num58z0"/>
    <w:rPr>
      <w:rFonts w:cs="Arial"/>
      <w:i w:val="0"/>
      <w:color w:val="000000"/>
      <w:sz w:val="22"/>
    </w:rPr>
  </w:style>
  <w:style w:type="character" w:customStyle="1" w:styleId="WW8Num60z3">
    <w:name w:val="WW8Num60z3"/>
    <w:rPr>
      <w:rFonts w:hint="default"/>
      <w:sz w:val="22"/>
      <w:szCs w:val="22"/>
    </w:rPr>
  </w:style>
  <w:style w:type="character" w:customStyle="1" w:styleId="WW8Num63z1">
    <w:name w:val="WW8Num63z1"/>
    <w:rPr>
      <w:rFonts w:ascii="Arial" w:hAnsi="Arial" w:cs="Arial"/>
      <w:sz w:val="22"/>
      <w:szCs w:val="22"/>
    </w:rPr>
  </w:style>
  <w:style w:type="character" w:customStyle="1" w:styleId="WW8Num65z4">
    <w:name w:val="WW8Num65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71z1">
    <w:name w:val="WW8Num71z1"/>
    <w:rPr>
      <w:rFonts w:hint="default"/>
    </w:rPr>
  </w:style>
  <w:style w:type="character" w:customStyle="1" w:styleId="WW8Num71z2">
    <w:name w:val="WW8Num71z2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WW8Num71z4">
    <w:name w:val="WW8Num71z4"/>
    <w:rPr>
      <w:rFonts w:ascii="Symbol" w:hAnsi="Symbol" w:cs="Times New Roman" w:hint="default"/>
    </w:rPr>
  </w:style>
  <w:style w:type="character" w:customStyle="1" w:styleId="WW8Num71z5">
    <w:name w:val="WW8Num71z5"/>
    <w:rPr>
      <w:rFonts w:ascii="Arial" w:hAnsi="Arial" w:cs="Arial" w:hint="default"/>
      <w:sz w:val="22"/>
      <w:szCs w:val="22"/>
    </w:rPr>
  </w:style>
  <w:style w:type="character" w:customStyle="1" w:styleId="WW8Num73z0">
    <w:name w:val="WW8Num73z0"/>
    <w:rPr>
      <w:rFonts w:ascii="Arial" w:hAnsi="Arial" w:cs="Arial" w:hint="default"/>
      <w:b w:val="0"/>
      <w:bCs w:val="0"/>
      <w:i w:val="0"/>
      <w:color w:val="000000"/>
      <w:sz w:val="22"/>
      <w:szCs w:val="22"/>
    </w:rPr>
  </w:style>
  <w:style w:type="character" w:customStyle="1" w:styleId="WW8Num75z0">
    <w:name w:val="WW8Num75z0"/>
    <w:rPr>
      <w:rFonts w:cs="Arial" w:hint="default"/>
      <w:iCs/>
      <w:sz w:val="22"/>
      <w:szCs w:val="22"/>
      <w:lang w:val="x-none"/>
    </w:rPr>
  </w:style>
  <w:style w:type="character" w:customStyle="1" w:styleId="WW8Num78z1">
    <w:name w:val="WW8Num78z1"/>
    <w:rPr>
      <w:rFonts w:hint="default"/>
    </w:rPr>
  </w:style>
  <w:style w:type="character" w:customStyle="1" w:styleId="WW8Num80z1">
    <w:name w:val="WW8Num80z1"/>
    <w:rPr>
      <w:rFonts w:ascii="Arial" w:hAnsi="Arial" w:cs="Arial" w:hint="default"/>
    </w:rPr>
  </w:style>
  <w:style w:type="character" w:customStyle="1" w:styleId="WW8Num80z3">
    <w:name w:val="WW8Num80z3"/>
    <w:rPr>
      <w:rFonts w:hint="default"/>
    </w:rPr>
  </w:style>
  <w:style w:type="character" w:customStyle="1" w:styleId="WW8Num98z0">
    <w:name w:val="WW8Num98z0"/>
    <w:rPr>
      <w:rFonts w:cs="Arial" w:hint="default"/>
      <w:sz w:val="22"/>
      <w:szCs w:val="22"/>
    </w:rPr>
  </w:style>
  <w:style w:type="character" w:customStyle="1" w:styleId="WW8Num100z1">
    <w:name w:val="WW8Num100z1"/>
    <w:rPr>
      <w:rFonts w:hint="default"/>
    </w:rPr>
  </w:style>
  <w:style w:type="character" w:customStyle="1" w:styleId="WW8Num104z1">
    <w:name w:val="WW8Num104z1"/>
    <w:rPr>
      <w:rFonts w:cs="Times New Roman"/>
      <w:b w:val="0"/>
      <w:i w:val="0"/>
      <w:strike w:val="0"/>
      <w:dstrike w:val="0"/>
      <w:color w:val="000000"/>
      <w:sz w:val="22"/>
      <w:szCs w:val="22"/>
    </w:rPr>
  </w:style>
  <w:style w:type="character" w:customStyle="1" w:styleId="WW8Num107z1">
    <w:name w:val="WW8Num107z1"/>
    <w:rPr>
      <w:rFonts w:hint="default"/>
    </w:rPr>
  </w:style>
  <w:style w:type="character" w:customStyle="1" w:styleId="WW8Num111z1">
    <w:name w:val="WW8Num111z1"/>
    <w:rPr>
      <w:rFonts w:hint="default"/>
      <w:sz w:val="22"/>
      <w:szCs w:val="22"/>
    </w:rPr>
  </w:style>
  <w:style w:type="character" w:customStyle="1" w:styleId="WW8Num111z3">
    <w:name w:val="WW8Num111z3"/>
    <w:rPr>
      <w:rFonts w:hint="default"/>
    </w:rPr>
  </w:style>
  <w:style w:type="character" w:customStyle="1" w:styleId="WW8Num117z1">
    <w:name w:val="WW8Num117z1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117z2">
    <w:name w:val="WW8Num117z2"/>
    <w:rPr>
      <w:rFonts w:hint="default"/>
    </w:rPr>
  </w:style>
  <w:style w:type="character" w:customStyle="1" w:styleId="WW8Num122z1">
    <w:name w:val="WW8Num122z1"/>
    <w:rPr>
      <w:rFonts w:cs="Times New Roman"/>
      <w:b w:val="0"/>
      <w:i w:val="0"/>
      <w:color w:val="000000"/>
      <w:sz w:val="22"/>
      <w:szCs w:val="22"/>
    </w:rPr>
  </w:style>
  <w:style w:type="character" w:customStyle="1" w:styleId="WW8Num123z1">
    <w:name w:val="WW8Num123z1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123z2">
    <w:name w:val="WW8Num123z2"/>
    <w:rPr>
      <w:rFonts w:hint="default"/>
    </w:rPr>
  </w:style>
  <w:style w:type="character" w:customStyle="1" w:styleId="WW8Num128z1">
    <w:name w:val="WW8Num128z1"/>
    <w:rPr>
      <w:rFonts w:hint="default"/>
      <w:b/>
    </w:rPr>
  </w:style>
  <w:style w:type="character" w:customStyle="1" w:styleId="WW8Num133z0">
    <w:name w:val="WW8Num133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133z2">
    <w:name w:val="WW8Num133z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137z1">
    <w:name w:val="WW8Num137z1"/>
    <w:rPr>
      <w:rFonts w:ascii="Courier New" w:hAnsi="Courier New" w:cs="Courier New" w:hint="default"/>
    </w:rPr>
  </w:style>
  <w:style w:type="character" w:customStyle="1" w:styleId="WW8Num137z2">
    <w:name w:val="WW8Num137z2"/>
    <w:rPr>
      <w:rFonts w:ascii="Wingdings" w:hAnsi="Wingdings" w:cs="Wingdings" w:hint="default"/>
    </w:rPr>
  </w:style>
  <w:style w:type="character" w:customStyle="1" w:styleId="WW8Num137z3">
    <w:name w:val="WW8Num137z3"/>
    <w:rPr>
      <w:rFonts w:ascii="Symbol" w:hAnsi="Symbol" w:cs="Symbol" w:hint="default"/>
    </w:rPr>
  </w:style>
  <w:style w:type="character" w:customStyle="1" w:styleId="WW8Num139z2">
    <w:name w:val="WW8Num139z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</w:rPr>
  </w:style>
  <w:style w:type="character" w:customStyle="1" w:styleId="WW8Num140z1">
    <w:name w:val="WW8Num140z1"/>
    <w:rPr>
      <w:rFonts w:hint="default"/>
    </w:rPr>
  </w:style>
  <w:style w:type="character" w:customStyle="1" w:styleId="WW8Num140z3">
    <w:name w:val="WW8Num140z3"/>
    <w:rPr>
      <w:b w:val="0"/>
      <w:bCs/>
    </w:rPr>
  </w:style>
  <w:style w:type="character" w:customStyle="1" w:styleId="WW8Num141z1">
    <w:name w:val="WW8Num141z1"/>
    <w:rPr>
      <w:rFonts w:hint="default"/>
    </w:rPr>
  </w:style>
  <w:style w:type="character" w:customStyle="1" w:styleId="WW8Num141z3">
    <w:name w:val="WW8Num141z3"/>
    <w:rPr>
      <w:b w:val="0"/>
      <w:color w:val="000000"/>
    </w:rPr>
  </w:style>
  <w:style w:type="character" w:customStyle="1" w:styleId="WW8Num145z1">
    <w:name w:val="WW8Num145z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146z1">
    <w:name w:val="WW8Num146z1"/>
    <w:rPr>
      <w:rFonts w:ascii="Arial" w:eastAsia="Verdana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19"/>
      <w:u w:val="none"/>
      <w:vertAlign w:val="baseline"/>
    </w:rPr>
  </w:style>
  <w:style w:type="character" w:customStyle="1" w:styleId="WW8Num147z1">
    <w:name w:val="WW8Num147z1"/>
    <w:rPr>
      <w:rFonts w:ascii="Courier New" w:hAnsi="Courier New" w:cs="Courier New" w:hint="default"/>
    </w:rPr>
  </w:style>
  <w:style w:type="character" w:customStyle="1" w:styleId="WW8Num147z2">
    <w:name w:val="WW8Num147z2"/>
    <w:rPr>
      <w:rFonts w:ascii="Wingdings" w:hAnsi="Wingdings" w:cs="Wingdings" w:hint="default"/>
    </w:rPr>
  </w:style>
  <w:style w:type="character" w:customStyle="1" w:styleId="WW8Num147z3">
    <w:name w:val="WW8Num147z3"/>
    <w:rPr>
      <w:rFonts w:ascii="Symbol" w:hAnsi="Symbol" w:cs="Symbol" w:hint="default"/>
    </w:rPr>
  </w:style>
  <w:style w:type="character" w:customStyle="1" w:styleId="WW8Num149z1">
    <w:name w:val="WW8Num149z1"/>
    <w:rPr>
      <w:rFonts w:ascii="Courier New" w:hAnsi="Courier New" w:cs="Courier New" w:hint="default"/>
    </w:rPr>
  </w:style>
  <w:style w:type="character" w:customStyle="1" w:styleId="WW8Num149z3">
    <w:name w:val="WW8Num149z3"/>
    <w:rPr>
      <w:rFonts w:ascii="Symbol" w:hAnsi="Symbol" w:cs="Symbol" w:hint="default"/>
    </w:rPr>
  </w:style>
  <w:style w:type="character" w:customStyle="1" w:styleId="WW8Num152z5">
    <w:name w:val="WW8Num152z5"/>
    <w:rPr>
      <w:rFonts w:hint="default"/>
    </w:rPr>
  </w:style>
  <w:style w:type="character" w:customStyle="1" w:styleId="WW8Num154z0">
    <w:name w:val="WW8Num154z0"/>
    <w:rPr>
      <w:rFonts w:hint="default"/>
      <w:b w:val="0"/>
      <w:bCs/>
      <w:sz w:val="22"/>
      <w:szCs w:val="22"/>
    </w:rPr>
  </w:style>
  <w:style w:type="character" w:customStyle="1" w:styleId="WW8Num154z1">
    <w:name w:val="WW8Num154z1"/>
    <w:rPr>
      <w:rFonts w:hint="default"/>
    </w:rPr>
  </w:style>
  <w:style w:type="character" w:customStyle="1" w:styleId="WW8Num154z3">
    <w:name w:val="WW8Num154z3"/>
    <w:rPr>
      <w:b w:val="0"/>
      <w:color w:val="000000"/>
    </w:rPr>
  </w:style>
  <w:style w:type="character" w:customStyle="1" w:styleId="WW8Num155z1">
    <w:name w:val="WW8Num155z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155z2">
    <w:name w:val="WW8Num155z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</w:rPr>
  </w:style>
  <w:style w:type="character" w:customStyle="1" w:styleId="WW8Num157z1">
    <w:name w:val="WW8Num157z1"/>
    <w:rPr>
      <w:rFonts w:ascii="Courier New" w:hAnsi="Courier New" w:cs="Courier New" w:hint="default"/>
    </w:rPr>
  </w:style>
  <w:style w:type="character" w:customStyle="1" w:styleId="WW8Num157z2">
    <w:name w:val="WW8Num157z2"/>
    <w:rPr>
      <w:rFonts w:ascii="Wingdings" w:hAnsi="Wingdings" w:cs="Wingdings" w:hint="default"/>
    </w:rPr>
  </w:style>
  <w:style w:type="character" w:customStyle="1" w:styleId="WW8Num157z3">
    <w:name w:val="WW8Num157z3"/>
    <w:rPr>
      <w:rFonts w:ascii="Symbol" w:hAnsi="Symbol" w:cs="Symbol" w:hint="default"/>
    </w:rPr>
  </w:style>
  <w:style w:type="character" w:customStyle="1" w:styleId="WW8Num158z1">
    <w:name w:val="WW8Num158z1"/>
    <w:rPr>
      <w:rFonts w:hint="default"/>
      <w:sz w:val="22"/>
    </w:rPr>
  </w:style>
  <w:style w:type="character" w:customStyle="1" w:styleId="WW8Num158z2">
    <w:name w:val="WW8Num158z2"/>
    <w:rPr>
      <w:rFonts w:hint="default"/>
    </w:rPr>
  </w:style>
  <w:style w:type="character" w:customStyle="1" w:styleId="WW8Num158z4">
    <w:name w:val="WW8Num158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168z0">
    <w:name w:val="WW8Num168z0"/>
    <w:rPr>
      <w:b w:val="0"/>
      <w:bCs/>
      <w:color w:val="000000"/>
      <w:sz w:val="22"/>
    </w:rPr>
  </w:style>
  <w:style w:type="character" w:customStyle="1" w:styleId="WW8Num175z1">
    <w:name w:val="WW8Num175z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175z3">
    <w:name w:val="WW8Num175z3"/>
    <w:rPr>
      <w:rFonts w:ascii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/>
    </w:rPr>
  </w:style>
  <w:style w:type="character" w:customStyle="1" w:styleId="WW8Num175z4">
    <w:name w:val="WW8Num175z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178z0">
    <w:name w:val="WW8Num178z0"/>
    <w:rPr>
      <w:b w:val="0"/>
    </w:rPr>
  </w:style>
  <w:style w:type="character" w:customStyle="1" w:styleId="WW8Num180z1">
    <w:name w:val="WW8Num180z1"/>
    <w:rPr>
      <w:rFonts w:ascii="Courier New" w:hAnsi="Courier New" w:cs="Courier New" w:hint="default"/>
    </w:rPr>
  </w:style>
  <w:style w:type="character" w:customStyle="1" w:styleId="WW8Num180z2">
    <w:name w:val="WW8Num180z2"/>
    <w:rPr>
      <w:rFonts w:ascii="Wingdings" w:hAnsi="Wingdings" w:cs="Wingdings" w:hint="default"/>
    </w:rPr>
  </w:style>
  <w:style w:type="character" w:customStyle="1" w:styleId="WW8Num182z1">
    <w:name w:val="WW8Num182z1"/>
    <w:rPr>
      <w:rFonts w:ascii="Arial" w:eastAsia="Times New Roman" w:hAnsi="Arial" w:cs="Arial"/>
    </w:rPr>
  </w:style>
  <w:style w:type="character" w:customStyle="1" w:styleId="WW8Num182z3">
    <w:name w:val="WW8Num182z3"/>
    <w:rPr>
      <w:rFonts w:hint="default"/>
      <w:b w:val="0"/>
    </w:rPr>
  </w:style>
  <w:style w:type="character" w:customStyle="1" w:styleId="WW8Num187z0">
    <w:name w:val="WW8Num187z0"/>
    <w:rPr>
      <w:b w:val="0"/>
    </w:rPr>
  </w:style>
  <w:style w:type="character" w:customStyle="1" w:styleId="WW8Num188z0">
    <w:name w:val="WW8Num188z0"/>
    <w:rPr>
      <w:b w:val="0"/>
      <w:bCs w:val="0"/>
    </w:rPr>
  </w:style>
  <w:style w:type="character" w:customStyle="1" w:styleId="WW8Num189z0">
    <w:name w:val="WW8Num189z0"/>
    <w:rPr>
      <w:rFonts w:hint="default"/>
      <w:b w:val="0"/>
      <w:color w:val="000000"/>
    </w:rPr>
  </w:style>
  <w:style w:type="character" w:customStyle="1" w:styleId="WW8Num190z0">
    <w:name w:val="WW8Num190z0"/>
    <w:rPr>
      <w:rFonts w:hint="default"/>
      <w:b w:val="0"/>
    </w:rPr>
  </w:style>
  <w:style w:type="character" w:customStyle="1" w:styleId="WW8Num192z0">
    <w:name w:val="WW8Num192z0"/>
    <w:rPr>
      <w:rFonts w:ascii="Arial" w:hAnsi="Arial" w:cs="Arial" w:hint="default"/>
      <w:sz w:val="22"/>
    </w:rPr>
  </w:style>
  <w:style w:type="character" w:customStyle="1" w:styleId="WW8Num194z0">
    <w:name w:val="WW8Num194z0"/>
    <w:rPr>
      <w:rFonts w:hint="default"/>
      <w:b w:val="0"/>
      <w:bCs/>
      <w:sz w:val="22"/>
      <w:szCs w:val="22"/>
    </w:rPr>
  </w:style>
  <w:style w:type="character" w:customStyle="1" w:styleId="WW8Num194z1">
    <w:name w:val="WW8Num194z1"/>
    <w:rPr>
      <w:rFonts w:hint="default"/>
    </w:rPr>
  </w:style>
  <w:style w:type="character" w:customStyle="1" w:styleId="WW8Num194z3">
    <w:name w:val="WW8Num194z3"/>
    <w:rPr>
      <w:b w:val="0"/>
      <w:color w:val="000000"/>
    </w:rPr>
  </w:style>
  <w:style w:type="character" w:customStyle="1" w:styleId="WW8Num195z0">
    <w:name w:val="WW8Num195z0"/>
    <w:rPr>
      <w:rFonts w:hint="default"/>
      <w:b w:val="0"/>
      <w:color w:val="000000"/>
    </w:rPr>
  </w:style>
  <w:style w:type="character" w:customStyle="1" w:styleId="WW8Num196z0">
    <w:name w:val="WW8Num196z0"/>
    <w:rPr>
      <w:rFonts w:hint="default"/>
    </w:rPr>
  </w:style>
  <w:style w:type="character" w:customStyle="1" w:styleId="WW8Num197z0">
    <w:name w:val="WW8Num197z0"/>
    <w:rPr>
      <w:rFonts w:hint="default"/>
    </w:rPr>
  </w:style>
  <w:style w:type="character" w:customStyle="1" w:styleId="WW8Num198z0">
    <w:name w:val="WW8Num198z0"/>
    <w:rPr>
      <w:b w:val="0"/>
      <w:bCs/>
    </w:rPr>
  </w:style>
  <w:style w:type="character" w:customStyle="1" w:styleId="WW8Num199z0">
    <w:name w:val="WW8Num199z0"/>
    <w:rPr>
      <w:b w:val="0"/>
    </w:rPr>
  </w:style>
  <w:style w:type="character" w:customStyle="1" w:styleId="WW8Num201z0">
    <w:name w:val="WW8Num201z0"/>
    <w:rPr>
      <w:rFonts w:ascii="Arial" w:hAnsi="Arial" w:cs="Arial" w:hint="default"/>
      <w:b w:val="0"/>
      <w:bCs/>
      <w:i w:val="0"/>
      <w:color w:val="000000"/>
      <w:sz w:val="22"/>
      <w:szCs w:val="22"/>
    </w:rPr>
  </w:style>
  <w:style w:type="character" w:customStyle="1" w:styleId="WW8Num202z0">
    <w:name w:val="WW8Num202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202z5">
    <w:name w:val="WW8Num202z5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203z0">
    <w:name w:val="WW8Num203z0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203z1">
    <w:name w:val="WW8Num203z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203z2">
    <w:name w:val="WW8Num203z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205z0">
    <w:name w:val="WW8Num205z0"/>
    <w:rPr>
      <w:rFonts w:hint="default"/>
      <w:b w:val="0"/>
      <w:color w:val="000000"/>
    </w:rPr>
  </w:style>
  <w:style w:type="character" w:customStyle="1" w:styleId="WW8Num205z3">
    <w:name w:val="WW8Num205z3"/>
    <w:rPr>
      <w:b w:val="0"/>
    </w:rPr>
  </w:style>
  <w:style w:type="character" w:customStyle="1" w:styleId="WW8Num206z0">
    <w:name w:val="WW8Num206z0"/>
    <w:rPr>
      <w:rFonts w:ascii="Arial" w:hAnsi="Arial" w:cs="Arial" w:hint="default"/>
      <w:b w:val="0"/>
      <w:i w:val="0"/>
      <w:color w:val="000000"/>
      <w:sz w:val="22"/>
      <w:szCs w:val="16"/>
    </w:rPr>
  </w:style>
  <w:style w:type="character" w:customStyle="1" w:styleId="WW8Num207z0">
    <w:name w:val="WW8Num207z0"/>
    <w:rPr>
      <w:rFonts w:hint="default"/>
      <w:b w:val="0"/>
      <w:color w:val="000000"/>
    </w:rPr>
  </w:style>
  <w:style w:type="character" w:customStyle="1" w:styleId="WW8Num208z0">
    <w:name w:val="WW8Num208z0"/>
    <w:rPr>
      <w:rFonts w:hint="default"/>
    </w:rPr>
  </w:style>
  <w:style w:type="character" w:customStyle="1" w:styleId="WW8Num208z1">
    <w:name w:val="WW8Num208z1"/>
    <w:rPr>
      <w:rFonts w:hint="default"/>
      <w:b w:val="0"/>
    </w:rPr>
  </w:style>
  <w:style w:type="character" w:customStyle="1" w:styleId="WW8Num209z0">
    <w:name w:val="WW8Num209z0"/>
    <w:rPr>
      <w:i w:val="0"/>
      <w:color w:val="000000"/>
    </w:rPr>
  </w:style>
  <w:style w:type="character" w:customStyle="1" w:styleId="WW8Num210z0">
    <w:name w:val="WW8Num210z0"/>
    <w:rPr>
      <w:rFonts w:ascii="Arial" w:eastAsia="Times New Roman" w:hAnsi="Arial" w:cs="Arial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211z0">
    <w:name w:val="WW8Num211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211z2">
    <w:name w:val="WW8Num211z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211z3">
    <w:name w:val="WW8Num211z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213z0">
    <w:name w:val="WW8Num213z0"/>
    <w:rPr>
      <w:b w:val="0"/>
    </w:rPr>
  </w:style>
  <w:style w:type="character" w:customStyle="1" w:styleId="WW8Num214z0">
    <w:name w:val="WW8Num214z0"/>
    <w:rPr>
      <w:rFonts w:ascii="Arial" w:eastAsia="Times New Roman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215z0">
    <w:name w:val="WW8Num215z0"/>
    <w:rPr>
      <w:color w:val="000000"/>
      <w:sz w:val="21"/>
      <w:szCs w:val="21"/>
    </w:rPr>
  </w:style>
  <w:style w:type="character" w:customStyle="1" w:styleId="WW8Num216z0">
    <w:name w:val="WW8Num216z0"/>
    <w:rPr>
      <w:b w:val="0"/>
    </w:rPr>
  </w:style>
  <w:style w:type="character" w:customStyle="1" w:styleId="WW8Num217z0">
    <w:name w:val="WW8Num217z0"/>
    <w:rPr>
      <w:rFonts w:hint="default"/>
    </w:rPr>
  </w:style>
  <w:style w:type="character" w:customStyle="1" w:styleId="WW8Num218z0">
    <w:name w:val="WW8Num218z0"/>
    <w:rPr>
      <w:b w:val="0"/>
    </w:rPr>
  </w:style>
  <w:style w:type="character" w:customStyle="1" w:styleId="WW8Num219z0">
    <w:name w:val="WW8Num219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219z1">
    <w:name w:val="WW8Num219z1"/>
    <w:rPr>
      <w:rFonts w:hint="default"/>
      <w:b/>
    </w:rPr>
  </w:style>
  <w:style w:type="character" w:customStyle="1" w:styleId="WW8Num221z0">
    <w:name w:val="WW8Num221z0"/>
    <w:rPr>
      <w:rFonts w:hint="default"/>
      <w:sz w:val="22"/>
    </w:rPr>
  </w:style>
  <w:style w:type="character" w:customStyle="1" w:styleId="WW8Num221z1">
    <w:name w:val="WW8Num221z1"/>
    <w:rPr>
      <w:rFonts w:ascii="Arial" w:eastAsia="Times New Roman" w:hAnsi="Arial" w:cs="Arial"/>
      <w:b w:val="0"/>
      <w:sz w:val="22"/>
    </w:rPr>
  </w:style>
  <w:style w:type="character" w:customStyle="1" w:styleId="WW8Num222z0">
    <w:name w:val="WW8Num222z0"/>
    <w:rPr>
      <w:rFonts w:eastAsia="Calibri" w:hint="default"/>
      <w:b/>
      <w:sz w:val="22"/>
      <w:u w:val="none"/>
    </w:rPr>
  </w:style>
  <w:style w:type="character" w:customStyle="1" w:styleId="WW8Num223z0">
    <w:name w:val="WW8Num223z0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223z1">
    <w:name w:val="WW8Num223z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223z2">
    <w:name w:val="WW8Num223z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223z4">
    <w:name w:val="WW8Num223z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224z0">
    <w:name w:val="WW8Num224z0"/>
    <w:rPr>
      <w:rFonts w:ascii="Arial" w:eastAsia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224z6">
    <w:name w:val="WW8Num224z6"/>
    <w:rPr>
      <w:rFonts w:hint="default"/>
    </w:rPr>
  </w:style>
  <w:style w:type="character" w:customStyle="1" w:styleId="WW8Num225z0">
    <w:name w:val="WW8Num225z0"/>
    <w:rPr>
      <w:rFonts w:hint="default"/>
    </w:rPr>
  </w:style>
  <w:style w:type="character" w:customStyle="1" w:styleId="WW8Num225z1">
    <w:name w:val="WW8Num225z1"/>
    <w:rPr>
      <w:rFonts w:ascii="Courier New" w:hAnsi="Courier New" w:cs="Courier New" w:hint="default"/>
    </w:rPr>
  </w:style>
  <w:style w:type="character" w:customStyle="1" w:styleId="WW8Num225z2">
    <w:name w:val="WW8Num225z2"/>
    <w:rPr>
      <w:rFonts w:ascii="Wingdings" w:hAnsi="Wingdings" w:cs="Wingdings" w:hint="default"/>
    </w:rPr>
  </w:style>
  <w:style w:type="character" w:customStyle="1" w:styleId="WW8Num225z3">
    <w:name w:val="WW8Num225z3"/>
    <w:rPr>
      <w:rFonts w:ascii="Symbol" w:hAnsi="Symbol" w:cs="Symbol" w:hint="default"/>
    </w:rPr>
  </w:style>
  <w:style w:type="character" w:customStyle="1" w:styleId="WW8Num226z0">
    <w:name w:val="WW8Num226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226z2">
    <w:name w:val="WW8Num226z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227z0">
    <w:name w:val="WW8Num227z0"/>
    <w:rPr>
      <w:b w:val="0"/>
      <w:bCs/>
      <w:sz w:val="22"/>
    </w:rPr>
  </w:style>
  <w:style w:type="character" w:customStyle="1" w:styleId="WW8Num228z0">
    <w:name w:val="WW8Num228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</w:rPr>
  </w:style>
  <w:style w:type="character" w:customStyle="1" w:styleId="WW8Num228z2">
    <w:name w:val="WW8Num228z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229z0">
    <w:name w:val="WW8Num229z0"/>
    <w:rPr>
      <w:rFonts w:ascii="Arial" w:eastAsia="Times New Roman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230z0">
    <w:name w:val="WW8Num230z0"/>
    <w:rPr>
      <w:rFonts w:hint="default"/>
      <w:b w:val="0"/>
      <w:i w:val="0"/>
      <w:color w:val="000000"/>
      <w:sz w:val="22"/>
      <w:szCs w:val="22"/>
    </w:rPr>
  </w:style>
  <w:style w:type="character" w:customStyle="1" w:styleId="WW8Num230z1">
    <w:name w:val="WW8Num230z1"/>
    <w:rPr>
      <w:rFonts w:hint="default"/>
      <w:b/>
    </w:rPr>
  </w:style>
  <w:style w:type="character" w:customStyle="1" w:styleId="WW8Num231z0">
    <w:name w:val="WW8Num231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232z0">
    <w:name w:val="WW8Num232z0"/>
    <w:rPr>
      <w:rFonts w:hint="default"/>
      <w:b w:val="0"/>
      <w:color w:val="000000"/>
    </w:rPr>
  </w:style>
  <w:style w:type="character" w:customStyle="1" w:styleId="WW8Num233z0">
    <w:name w:val="WW8Num233z0"/>
    <w:rPr>
      <w:b w:val="0"/>
      <w:bCs/>
    </w:rPr>
  </w:style>
  <w:style w:type="character" w:customStyle="1" w:styleId="WW8Num234z0">
    <w:name w:val="WW8Num234z0"/>
    <w:rPr>
      <w:sz w:val="22"/>
      <w:szCs w:val="22"/>
    </w:rPr>
  </w:style>
  <w:style w:type="character" w:customStyle="1" w:styleId="WW8Num235z0">
    <w:name w:val="WW8Num235z0"/>
    <w:rPr>
      <w:rFonts w:ascii="Arial" w:hAnsi="Arial" w:cs="Arial" w:hint="default"/>
      <w:b w:val="0"/>
      <w:i w:val="0"/>
      <w:strike w:val="0"/>
      <w:dstrike w:val="0"/>
    </w:rPr>
  </w:style>
  <w:style w:type="character" w:customStyle="1" w:styleId="WW8Num236z1">
    <w:name w:val="WW8Num236z1"/>
    <w:rPr>
      <w:rFonts w:hint="default"/>
    </w:rPr>
  </w:style>
  <w:style w:type="character" w:customStyle="1" w:styleId="WW8Num237z0">
    <w:name w:val="WW8Num237z0"/>
    <w:rPr>
      <w:rFonts w:ascii="Times New Roman" w:hAnsi="Times New Roman" w:cs="Times New Roman" w:hint="default"/>
      <w:sz w:val="18"/>
      <w:szCs w:val="22"/>
    </w:rPr>
  </w:style>
  <w:style w:type="character" w:customStyle="1" w:styleId="WW8Num237z1">
    <w:name w:val="WW8Num237z1"/>
    <w:rPr>
      <w:rFonts w:hint="default"/>
    </w:rPr>
  </w:style>
  <w:style w:type="character" w:customStyle="1" w:styleId="WW8Num237z2">
    <w:name w:val="WW8Num237z2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WW8Num237z4">
    <w:name w:val="WW8Num237z4"/>
    <w:rPr>
      <w:rFonts w:ascii="Symbol" w:hAnsi="Symbol" w:cs="Times New Roman" w:hint="default"/>
    </w:rPr>
  </w:style>
  <w:style w:type="character" w:customStyle="1" w:styleId="WW8Num237z5">
    <w:name w:val="WW8Num237z5"/>
    <w:rPr>
      <w:rFonts w:ascii="Arial" w:hAnsi="Arial" w:cs="Arial" w:hint="default"/>
      <w:sz w:val="22"/>
      <w:szCs w:val="22"/>
    </w:rPr>
  </w:style>
  <w:style w:type="character" w:customStyle="1" w:styleId="WW8Num238z0">
    <w:name w:val="WW8Num238z0"/>
    <w:rPr>
      <w:rFonts w:hint="default"/>
    </w:rPr>
  </w:style>
  <w:style w:type="character" w:customStyle="1" w:styleId="WW8Num239z0">
    <w:name w:val="WW8Num239z0"/>
    <w:rPr>
      <w:b w:val="0"/>
    </w:rPr>
  </w:style>
  <w:style w:type="character" w:customStyle="1" w:styleId="WW8Num240z0">
    <w:name w:val="WW8Num240z0"/>
    <w:rPr>
      <w:rFonts w:hint="default"/>
      <w:sz w:val="22"/>
    </w:rPr>
  </w:style>
  <w:style w:type="character" w:customStyle="1" w:styleId="WW8Num240z1">
    <w:name w:val="WW8Num240z1"/>
    <w:rPr>
      <w:rFonts w:hint="default"/>
    </w:rPr>
  </w:style>
  <w:style w:type="character" w:customStyle="1" w:styleId="WW8Num241z0">
    <w:name w:val="WW8Num241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241z2">
    <w:name w:val="WW8Num241z2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241z7">
    <w:name w:val="WW8Num241z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</w:rPr>
  </w:style>
  <w:style w:type="character" w:customStyle="1" w:styleId="WW8Num242z0">
    <w:name w:val="WW8Num242z0"/>
    <w:rPr>
      <w:rFonts w:hint="default"/>
      <w:b w:val="0"/>
      <w:bCs/>
    </w:rPr>
  </w:style>
  <w:style w:type="character" w:customStyle="1" w:styleId="WW8Num242z1">
    <w:name w:val="WW8Num242z1"/>
    <w:rPr>
      <w:rFonts w:hint="default"/>
    </w:rPr>
  </w:style>
  <w:style w:type="character" w:customStyle="1" w:styleId="WW8Num242z3">
    <w:name w:val="WW8Num242z3"/>
    <w:rPr>
      <w:b w:val="0"/>
      <w:color w:val="000000"/>
    </w:rPr>
  </w:style>
  <w:style w:type="character" w:customStyle="1" w:styleId="WW8Num243z0">
    <w:name w:val="WW8Num243z0"/>
    <w:rPr>
      <w:rFonts w:ascii="Arial" w:eastAsia="Times New Roman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244z0">
    <w:name w:val="WW8Num244z0"/>
    <w:rPr>
      <w:b w:val="0"/>
      <w:bCs/>
    </w:rPr>
  </w:style>
  <w:style w:type="character" w:customStyle="1" w:styleId="WW8Num244z1">
    <w:name w:val="WW8Num244z1"/>
    <w:rPr>
      <w:rFonts w:hint="default"/>
      <w:b/>
      <w:sz w:val="22"/>
    </w:rPr>
  </w:style>
  <w:style w:type="character" w:customStyle="1" w:styleId="WW8Num245z0">
    <w:name w:val="WW8Num245z0"/>
    <w:rPr>
      <w:rFonts w:hint="default"/>
      <w:b w:val="0"/>
      <w:color w:val="000000"/>
    </w:rPr>
  </w:style>
  <w:style w:type="character" w:customStyle="1" w:styleId="WW8Num246z0">
    <w:name w:val="WW8Num246z0"/>
    <w:rPr>
      <w:rFonts w:hint="default"/>
      <w:b w:val="0"/>
      <w:sz w:val="22"/>
      <w:szCs w:val="22"/>
    </w:rPr>
  </w:style>
  <w:style w:type="character" w:customStyle="1" w:styleId="WW8Num247z0">
    <w:name w:val="WW8Num247z0"/>
    <w:rPr>
      <w:rFonts w:ascii="Arial" w:eastAsia="Times New Roman" w:hAnsi="Arial" w:cs="Arial" w:hint="default"/>
    </w:rPr>
  </w:style>
  <w:style w:type="character" w:customStyle="1" w:styleId="WW8Num248z0">
    <w:name w:val="WW8Num248z0"/>
    <w:rPr>
      <w:rFonts w:hint="default"/>
      <w:b w:val="0"/>
      <w:strike w:val="0"/>
      <w:dstrike w:val="0"/>
      <w:sz w:val="22"/>
    </w:rPr>
  </w:style>
  <w:style w:type="character" w:customStyle="1" w:styleId="WW8Num249z0">
    <w:name w:val="WW8Num249z0"/>
    <w:rPr>
      <w:rFonts w:hint="default"/>
    </w:rPr>
  </w:style>
  <w:style w:type="character" w:customStyle="1" w:styleId="WW8Num250z0">
    <w:name w:val="WW8Num250z0"/>
    <w:rPr>
      <w:rFonts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251z0">
    <w:name w:val="WW8Num251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251z1">
    <w:name w:val="WW8Num251z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252z0">
    <w:name w:val="WW8Num252z0"/>
    <w:rPr>
      <w:rFonts w:ascii="Arial" w:eastAsia="Verdana" w:hAnsi="Arial" w:cs="Arial" w:hint="default"/>
      <w:b w:val="0"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0"/>
      <w:u w:val="none"/>
      <w:vertAlign w:val="baseline"/>
    </w:rPr>
  </w:style>
  <w:style w:type="character" w:customStyle="1" w:styleId="WW8Num252z1">
    <w:name w:val="WW8Num252z1"/>
    <w:rPr>
      <w:rFonts w:ascii="Arial" w:eastAsia="Times New Roman" w:hAnsi="Arial" w:cs="Arial" w:hint="default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252z2">
    <w:name w:val="WW8Num252z2"/>
    <w:rPr>
      <w:rFonts w:hint="default"/>
    </w:rPr>
  </w:style>
  <w:style w:type="character" w:customStyle="1" w:styleId="WW8Num253z0">
    <w:name w:val="WW8Num253z0"/>
    <w:rPr>
      <w:b w:val="0"/>
      <w:color w:val="000000"/>
    </w:rPr>
  </w:style>
  <w:style w:type="character" w:customStyle="1" w:styleId="WW8Num253z2">
    <w:name w:val="WW8Num253z2"/>
    <w:rPr>
      <w:rFonts w:hint="default"/>
    </w:rPr>
  </w:style>
  <w:style w:type="character" w:customStyle="1" w:styleId="WW8Num254z0">
    <w:name w:val="WW8Num254z0"/>
    <w:rPr>
      <w:rFonts w:cs="Times New Roman"/>
      <w:b w:val="0"/>
      <w:sz w:val="21"/>
    </w:rPr>
  </w:style>
  <w:style w:type="character" w:customStyle="1" w:styleId="WW8Num254z1">
    <w:name w:val="WW8Num254z1"/>
    <w:rPr>
      <w:rFonts w:cs="Times New Roman" w:hint="default"/>
      <w:b w:val="0"/>
      <w:position w:val="0"/>
      <w:sz w:val="18"/>
      <w:szCs w:val="18"/>
      <w:vertAlign w:val="baseline"/>
    </w:rPr>
  </w:style>
  <w:style w:type="character" w:customStyle="1" w:styleId="WW8Num254z2">
    <w:name w:val="WW8Num254z2"/>
    <w:rPr>
      <w:rFonts w:cs="Times New Roman" w:hint="default"/>
      <w:b w:val="0"/>
    </w:rPr>
  </w:style>
  <w:style w:type="character" w:customStyle="1" w:styleId="WW8Num254z3">
    <w:name w:val="WW8Num254z3"/>
    <w:rPr>
      <w:rFonts w:cs="Times New Roman" w:hint="default"/>
    </w:rPr>
  </w:style>
  <w:style w:type="character" w:customStyle="1" w:styleId="WW8Num255z0">
    <w:name w:val="WW8Num255z0"/>
    <w:rPr>
      <w:b/>
    </w:rPr>
  </w:style>
  <w:style w:type="character" w:customStyle="1" w:styleId="WW8Num256z0">
    <w:name w:val="WW8Num256z0"/>
    <w:rPr>
      <w:rFonts w:hint="default"/>
      <w:b w:val="0"/>
      <w:color w:val="000000"/>
    </w:rPr>
  </w:style>
  <w:style w:type="character" w:customStyle="1" w:styleId="WW8Num256z3">
    <w:name w:val="WW8Num256z3"/>
    <w:rPr>
      <w:rFonts w:hint="default"/>
    </w:rPr>
  </w:style>
  <w:style w:type="character" w:customStyle="1" w:styleId="WW8Num257z0">
    <w:name w:val="WW8Num257z0"/>
    <w:rPr>
      <w:rFonts w:ascii="Symbol" w:hAnsi="Symbol" w:cs="Symbol" w:hint="default"/>
      <w:b w:val="0"/>
    </w:rPr>
  </w:style>
  <w:style w:type="character" w:customStyle="1" w:styleId="WW8Num257z1">
    <w:name w:val="WW8Num257z1"/>
    <w:rPr>
      <w:rFonts w:ascii="Courier New" w:hAnsi="Courier New" w:cs="Courier New" w:hint="default"/>
    </w:rPr>
  </w:style>
  <w:style w:type="character" w:customStyle="1" w:styleId="WW8Num257z2">
    <w:name w:val="WW8Num257z2"/>
    <w:rPr>
      <w:rFonts w:ascii="Wingdings" w:hAnsi="Wingdings" w:cs="Wingdings" w:hint="default"/>
    </w:rPr>
  </w:style>
  <w:style w:type="character" w:customStyle="1" w:styleId="WW8Num257z3">
    <w:name w:val="WW8Num257z3"/>
    <w:rPr>
      <w:rFonts w:ascii="Symbol" w:hAnsi="Symbol" w:cs="Symbol" w:hint="default"/>
    </w:rPr>
  </w:style>
  <w:style w:type="character" w:customStyle="1" w:styleId="WW8Num258z0">
    <w:name w:val="WW8Num258z0"/>
    <w:rPr>
      <w:rFonts w:hint="default"/>
    </w:rPr>
  </w:style>
  <w:style w:type="character" w:customStyle="1" w:styleId="WW8Num259z0">
    <w:name w:val="WW8Num259z0"/>
    <w:rPr>
      <w:b w:val="0"/>
    </w:rPr>
  </w:style>
  <w:style w:type="character" w:customStyle="1" w:styleId="WW8Num260z0">
    <w:name w:val="WW8Num260z0"/>
    <w:rPr>
      <w:rFonts w:ascii="Arial" w:eastAsia="Times New Roman" w:hAnsi="Arial" w:cs="Times New Roman" w:hint="default"/>
      <w:b w:val="0"/>
      <w:bCs w:val="0"/>
      <w:i w:val="0"/>
      <w:color w:val="000000"/>
      <w:sz w:val="22"/>
      <w:szCs w:val="20"/>
    </w:rPr>
  </w:style>
  <w:style w:type="character" w:customStyle="1" w:styleId="WW8Num262z0">
    <w:name w:val="WW8Num262z0"/>
    <w:rPr>
      <w:rFonts w:hint="default"/>
      <w:b/>
    </w:rPr>
  </w:style>
  <w:style w:type="character" w:customStyle="1" w:styleId="WW8Num262z1">
    <w:name w:val="WW8Num262z1"/>
    <w:rPr>
      <w:rFonts w:hint="default"/>
      <w:lang w:val="pl-PL"/>
    </w:rPr>
  </w:style>
  <w:style w:type="character" w:customStyle="1" w:styleId="WW8Num262z2">
    <w:name w:val="WW8Num262z2"/>
    <w:rPr>
      <w:rFonts w:hint="default"/>
      <w:b/>
      <w:bCs/>
    </w:rPr>
  </w:style>
  <w:style w:type="character" w:customStyle="1" w:styleId="WW8Num262z3">
    <w:name w:val="WW8Num262z3"/>
    <w:rPr>
      <w:b/>
    </w:rPr>
  </w:style>
  <w:style w:type="character" w:customStyle="1" w:styleId="WW8Num263z0">
    <w:name w:val="WW8Num263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263z4">
    <w:name w:val="WW8Num263z4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264z0">
    <w:name w:val="WW8Num264z0"/>
    <w:rPr>
      <w:rFonts w:ascii="Arial" w:eastAsia="Times New Roman" w:hAnsi="Arial" w:cs="Arial"/>
      <w:sz w:val="22"/>
    </w:rPr>
  </w:style>
  <w:style w:type="character" w:customStyle="1" w:styleId="WW8Num265z0">
    <w:name w:val="WW8Num265z0"/>
    <w:rPr>
      <w:b w:val="0"/>
      <w:bCs/>
    </w:rPr>
  </w:style>
  <w:style w:type="character" w:customStyle="1" w:styleId="WW8Num266z0">
    <w:name w:val="WW8Num266z0"/>
    <w:rPr>
      <w:sz w:val="22"/>
      <w:szCs w:val="22"/>
    </w:rPr>
  </w:style>
  <w:style w:type="character" w:customStyle="1" w:styleId="WW8Num267z0">
    <w:name w:val="WW8Num267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267z4">
    <w:name w:val="WW8Num267z4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269z0">
    <w:name w:val="WW8Num269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270z0">
    <w:name w:val="WW8Num270z0"/>
    <w:rPr>
      <w:rFonts w:hint="default"/>
      <w:sz w:val="22"/>
      <w:szCs w:val="20"/>
    </w:rPr>
  </w:style>
  <w:style w:type="character" w:customStyle="1" w:styleId="WW8Num270z1">
    <w:name w:val="WW8Num270z1"/>
    <w:rPr>
      <w:rFonts w:hint="default"/>
    </w:rPr>
  </w:style>
  <w:style w:type="character" w:customStyle="1" w:styleId="WW8Num271z0">
    <w:name w:val="WW8Num271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272z0">
    <w:name w:val="WW8Num272z0"/>
    <w:rPr>
      <w:b w:val="0"/>
    </w:rPr>
  </w:style>
  <w:style w:type="character" w:customStyle="1" w:styleId="WW8Num274z0">
    <w:name w:val="WW8Num274z0"/>
    <w:rPr>
      <w:b w:val="0"/>
    </w:rPr>
  </w:style>
  <w:style w:type="character" w:customStyle="1" w:styleId="WW8Num275z0">
    <w:name w:val="WW8Num275z0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275z1">
    <w:name w:val="WW8Num275z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275z2">
    <w:name w:val="WW8Num275z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276z0">
    <w:name w:val="WW8Num276z0"/>
    <w:rPr>
      <w:rFonts w:hint="default"/>
      <w:b w:val="0"/>
    </w:rPr>
  </w:style>
  <w:style w:type="character" w:customStyle="1" w:styleId="WW8Num276z1">
    <w:name w:val="WW8Num276z1"/>
    <w:rPr>
      <w:rFonts w:ascii="Courier New" w:hAnsi="Courier New" w:cs="Courier New" w:hint="default"/>
    </w:rPr>
  </w:style>
  <w:style w:type="character" w:customStyle="1" w:styleId="WW8Num276z2">
    <w:name w:val="WW8Num276z2"/>
    <w:rPr>
      <w:rFonts w:ascii="Wingdings" w:hAnsi="Wingdings" w:cs="Wingdings" w:hint="default"/>
    </w:rPr>
  </w:style>
  <w:style w:type="character" w:customStyle="1" w:styleId="WW8Num276z3">
    <w:name w:val="WW8Num276z3"/>
    <w:rPr>
      <w:rFonts w:ascii="Symbol" w:hAnsi="Symbol" w:cs="Symbol" w:hint="default"/>
    </w:rPr>
  </w:style>
  <w:style w:type="character" w:customStyle="1" w:styleId="WW8Num277z0">
    <w:name w:val="WW8Num277z0"/>
    <w:rPr>
      <w:sz w:val="22"/>
    </w:rPr>
  </w:style>
  <w:style w:type="character" w:customStyle="1" w:styleId="WW8Num278z0">
    <w:name w:val="WW8Num278z0"/>
    <w:rPr>
      <w:b w:val="0"/>
      <w:bCs/>
      <w:sz w:val="22"/>
    </w:rPr>
  </w:style>
  <w:style w:type="character" w:customStyle="1" w:styleId="WW8Num279z0">
    <w:name w:val="WW8Num279z0"/>
    <w:rPr>
      <w:rFonts w:hint="default"/>
    </w:rPr>
  </w:style>
  <w:style w:type="character" w:customStyle="1" w:styleId="WW8Num279z1">
    <w:name w:val="WW8Num279z1"/>
    <w:rPr>
      <w:rFonts w:ascii="Courier New" w:hAnsi="Courier New" w:cs="Courier New" w:hint="default"/>
    </w:rPr>
  </w:style>
  <w:style w:type="character" w:customStyle="1" w:styleId="WW8Num279z2">
    <w:name w:val="WW8Num279z2"/>
    <w:rPr>
      <w:rFonts w:ascii="Wingdings" w:hAnsi="Wingdings" w:cs="Wingdings" w:hint="default"/>
    </w:rPr>
  </w:style>
  <w:style w:type="character" w:customStyle="1" w:styleId="WW8Num279z3">
    <w:name w:val="WW8Num279z3"/>
    <w:rPr>
      <w:rFonts w:ascii="Symbol" w:hAnsi="Symbol" w:cs="Symbol" w:hint="default"/>
    </w:rPr>
  </w:style>
  <w:style w:type="character" w:customStyle="1" w:styleId="WW8Num280z0">
    <w:name w:val="WW8Num280z0"/>
    <w:rPr>
      <w:rFonts w:hint="default"/>
      <w:sz w:val="22"/>
      <w:szCs w:val="22"/>
    </w:rPr>
  </w:style>
  <w:style w:type="character" w:customStyle="1" w:styleId="WW8Num281z0">
    <w:name w:val="WW8Num281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WW8Num281z2">
    <w:name w:val="WW8Num281z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282z0">
    <w:name w:val="WW8Num282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WW8Num282z6">
    <w:name w:val="WW8Num282z6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</w:rPr>
  </w:style>
  <w:style w:type="character" w:customStyle="1" w:styleId="WW8Num283z0">
    <w:name w:val="WW8Num283z0"/>
    <w:rPr>
      <w:rFonts w:hint="default"/>
    </w:rPr>
  </w:style>
  <w:style w:type="character" w:customStyle="1" w:styleId="WW8Num284z0">
    <w:name w:val="WW8Num284z0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284z1">
    <w:name w:val="WW8Num284z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8Num284z3">
    <w:name w:val="WW8Num284z3"/>
    <w:rPr>
      <w:rFonts w:ascii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/>
    </w:rPr>
  </w:style>
  <w:style w:type="character" w:customStyle="1" w:styleId="WW8Num284z4">
    <w:name w:val="WW8Num284z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1"/>
      <w:u w:val="none"/>
      <w:lang w:val="pl-PL"/>
    </w:rPr>
  </w:style>
  <w:style w:type="character" w:customStyle="1" w:styleId="Domylnaczcionkaakapitu1">
    <w:name w:val="Domyślna czcionka akapitu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9z1">
    <w:name w:val="WW8Num9z1"/>
    <w:rPr>
      <w:rFonts w:hint="default"/>
    </w:rPr>
  </w:style>
  <w:style w:type="character" w:customStyle="1" w:styleId="WW8Num10z5">
    <w:name w:val="WW8Num10z5"/>
    <w:rPr>
      <w:rFonts w:ascii="Arial" w:hAnsi="Arial" w:cs="Arial" w:hint="default"/>
    </w:rPr>
  </w:style>
  <w:style w:type="character" w:customStyle="1" w:styleId="WW8Num42z3">
    <w:name w:val="WW8Num42z3"/>
    <w:rPr>
      <w:rFonts w:hint="default"/>
      <w:b w:val="0"/>
    </w:rPr>
  </w:style>
  <w:style w:type="character" w:customStyle="1" w:styleId="WW8Num42z4">
    <w:name w:val="WW8Num42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  <w:rPr>
      <w:rFonts w:hint="default"/>
      <w:sz w:val="22"/>
      <w:szCs w:val="22"/>
    </w:rPr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7z1">
    <w:name w:val="WW8Num67z1"/>
    <w:rPr>
      <w:rFonts w:ascii="Arial" w:hAnsi="Arial" w:cs="Arial"/>
      <w:sz w:val="22"/>
      <w:szCs w:val="22"/>
    </w:rPr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70z4">
    <w:name w:val="WW8Num70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76z1">
    <w:name w:val="WW8Num76z1"/>
    <w:rPr>
      <w:rFonts w:hint="default"/>
    </w:rPr>
  </w:style>
  <w:style w:type="character" w:customStyle="1" w:styleId="WW8Num76z2">
    <w:name w:val="WW8Num76z2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WW8Num76z4">
    <w:name w:val="WW8Num76z4"/>
    <w:rPr>
      <w:rFonts w:ascii="Symbol" w:hAnsi="Symbol" w:cs="Times New Roman" w:hint="default"/>
    </w:rPr>
  </w:style>
  <w:style w:type="character" w:customStyle="1" w:styleId="WW8Num76z5">
    <w:name w:val="WW8Num76z5"/>
    <w:rPr>
      <w:rFonts w:ascii="Arial" w:hAnsi="Arial" w:cs="Arial" w:hint="default"/>
      <w:sz w:val="22"/>
      <w:szCs w:val="22"/>
    </w:rPr>
  </w:style>
  <w:style w:type="character" w:customStyle="1" w:styleId="WW8Num84z1">
    <w:name w:val="WW8Num84z1"/>
    <w:rPr>
      <w:rFonts w:hint="default"/>
    </w:rPr>
  </w:style>
  <w:style w:type="character" w:customStyle="1" w:styleId="WW8Num84z2">
    <w:name w:val="WW8Num84z2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6z1">
    <w:name w:val="WW8Num86z1"/>
    <w:rPr>
      <w:rFonts w:ascii="Arial" w:hAnsi="Arial" w:cs="Arial" w:hint="default"/>
    </w:rPr>
  </w:style>
  <w:style w:type="character" w:customStyle="1" w:styleId="WW8Num86z2">
    <w:name w:val="WW8Num86z2"/>
    <w:rPr>
      <w:rFonts w:hint="default"/>
      <w:b w:val="0"/>
      <w:color w:val="000000"/>
    </w:rPr>
  </w:style>
  <w:style w:type="character" w:customStyle="1" w:styleId="WW8Num86z3">
    <w:name w:val="WW8Num86z3"/>
    <w:rPr>
      <w:rFonts w:hint="default"/>
    </w:rPr>
  </w:style>
  <w:style w:type="character" w:customStyle="1" w:styleId="WW8Num93z1">
    <w:name w:val="WW8Num93z1"/>
    <w:rPr>
      <w:rFonts w:hint="default"/>
      <w:sz w:val="22"/>
      <w:szCs w:val="22"/>
    </w:rPr>
  </w:style>
  <w:style w:type="character" w:customStyle="1" w:styleId="WW8Num93z2">
    <w:name w:val="WW8Num93z2"/>
    <w:rPr>
      <w:rFonts w:hint="default"/>
    </w:rPr>
  </w:style>
  <w:style w:type="character" w:customStyle="1" w:styleId="WW8Num96z1">
    <w:name w:val="WW8Num96z1"/>
    <w:rPr>
      <w:rFonts w:ascii="Arial" w:hAnsi="Arial" w:cs="Arial" w:hint="default"/>
      <w:b w:val="0"/>
      <w:i w:val="0"/>
      <w:sz w:val="22"/>
    </w:rPr>
  </w:style>
  <w:style w:type="character" w:customStyle="1" w:styleId="WW8Num96z3">
    <w:name w:val="WW8Num96z3"/>
    <w:rPr>
      <w:rFonts w:hint="default"/>
      <w:b w:val="0"/>
    </w:rPr>
  </w:style>
  <w:style w:type="character" w:customStyle="1" w:styleId="WW8Num96z4">
    <w:name w:val="WW8Num96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98z1">
    <w:name w:val="WW8Num98z1"/>
  </w:style>
  <w:style w:type="character" w:customStyle="1" w:styleId="WW8Num98z2">
    <w:name w:val="WW8Num98z2"/>
  </w:style>
  <w:style w:type="character" w:customStyle="1" w:styleId="WW8Num98z3">
    <w:name w:val="WW8Num98z3"/>
  </w:style>
  <w:style w:type="character" w:customStyle="1" w:styleId="WW8Num98z4">
    <w:name w:val="WW8Num98z4"/>
  </w:style>
  <w:style w:type="character" w:customStyle="1" w:styleId="WW8Num98z5">
    <w:name w:val="WW8Num98z5"/>
  </w:style>
  <w:style w:type="character" w:customStyle="1" w:styleId="WW8Num98z6">
    <w:name w:val="WW8Num98z6"/>
  </w:style>
  <w:style w:type="character" w:customStyle="1" w:styleId="WW8Num98z7">
    <w:name w:val="WW8Num98z7"/>
  </w:style>
  <w:style w:type="character" w:customStyle="1" w:styleId="WW8Num98z8">
    <w:name w:val="WW8Num98z8"/>
  </w:style>
  <w:style w:type="character" w:customStyle="1" w:styleId="WW8Num110z1">
    <w:name w:val="WW8Num110z1"/>
  </w:style>
  <w:style w:type="character" w:customStyle="1" w:styleId="WW8Num110z2">
    <w:name w:val="WW8Num110z2"/>
  </w:style>
  <w:style w:type="character" w:customStyle="1" w:styleId="WW8Num110z3">
    <w:name w:val="WW8Num110z3"/>
  </w:style>
  <w:style w:type="character" w:customStyle="1" w:styleId="WW8Num110z4">
    <w:name w:val="WW8Num110z4"/>
  </w:style>
  <w:style w:type="character" w:customStyle="1" w:styleId="WW8Num110z5">
    <w:name w:val="WW8Num110z5"/>
  </w:style>
  <w:style w:type="character" w:customStyle="1" w:styleId="WW8Num110z6">
    <w:name w:val="WW8Num110z6"/>
  </w:style>
  <w:style w:type="character" w:customStyle="1" w:styleId="WW8Num110z7">
    <w:name w:val="WW8Num110z7"/>
  </w:style>
  <w:style w:type="character" w:customStyle="1" w:styleId="WW8Num110z8">
    <w:name w:val="WW8Num110z8"/>
  </w:style>
  <w:style w:type="character" w:customStyle="1" w:styleId="WW8Num111z2">
    <w:name w:val="WW8Num111z2"/>
  </w:style>
  <w:style w:type="character" w:customStyle="1" w:styleId="WW8Num111z4">
    <w:name w:val="WW8Num111z4"/>
  </w:style>
  <w:style w:type="character" w:customStyle="1" w:styleId="WW8Num111z5">
    <w:name w:val="WW8Num111z5"/>
  </w:style>
  <w:style w:type="character" w:customStyle="1" w:styleId="WW8Num111z6">
    <w:name w:val="WW8Num111z6"/>
  </w:style>
  <w:style w:type="character" w:customStyle="1" w:styleId="WW8Num111z7">
    <w:name w:val="WW8Num111z7"/>
  </w:style>
  <w:style w:type="character" w:customStyle="1" w:styleId="WW8Num111z8">
    <w:name w:val="WW8Num111z8"/>
  </w:style>
  <w:style w:type="character" w:customStyle="1" w:styleId="WW8Num114z2">
    <w:name w:val="WW8Num114z2"/>
  </w:style>
  <w:style w:type="character" w:customStyle="1" w:styleId="WW8Num114z3">
    <w:name w:val="WW8Num114z3"/>
  </w:style>
  <w:style w:type="character" w:customStyle="1" w:styleId="WW8Num114z4">
    <w:name w:val="WW8Num114z4"/>
  </w:style>
  <w:style w:type="character" w:customStyle="1" w:styleId="WW8Num114z5">
    <w:name w:val="WW8Num114z5"/>
  </w:style>
  <w:style w:type="character" w:customStyle="1" w:styleId="WW8Num114z6">
    <w:name w:val="WW8Num114z6"/>
  </w:style>
  <w:style w:type="character" w:customStyle="1" w:styleId="WW8Num114z7">
    <w:name w:val="WW8Num114z7"/>
  </w:style>
  <w:style w:type="character" w:customStyle="1" w:styleId="WW8Num114z8">
    <w:name w:val="WW8Num114z8"/>
  </w:style>
  <w:style w:type="character" w:customStyle="1" w:styleId="WW8Num115z1">
    <w:name w:val="WW8Num115z1"/>
    <w:rPr>
      <w:rFonts w:cs="Times New Roman"/>
      <w:b w:val="0"/>
      <w:i w:val="0"/>
      <w:color w:val="000000"/>
      <w:sz w:val="22"/>
      <w:szCs w:val="22"/>
    </w:rPr>
  </w:style>
  <w:style w:type="character" w:customStyle="1" w:styleId="WW8Num115z3">
    <w:name w:val="WW8Num115z3"/>
  </w:style>
  <w:style w:type="character" w:customStyle="1" w:styleId="WW8Num115z4">
    <w:name w:val="WW8Num115z4"/>
  </w:style>
  <w:style w:type="character" w:customStyle="1" w:styleId="WW8Num115z6">
    <w:name w:val="WW8Num115z6"/>
  </w:style>
  <w:style w:type="character" w:customStyle="1" w:styleId="WW8Num115z8">
    <w:name w:val="WW8Num115z8"/>
  </w:style>
  <w:style w:type="character" w:customStyle="1" w:styleId="WW8Num116z1">
    <w:name w:val="WW8Num116z1"/>
  </w:style>
  <w:style w:type="character" w:customStyle="1" w:styleId="WW8Num116z2">
    <w:name w:val="WW8Num116z2"/>
  </w:style>
  <w:style w:type="character" w:customStyle="1" w:styleId="WW8Num116z3">
    <w:name w:val="WW8Num116z3"/>
  </w:style>
  <w:style w:type="character" w:customStyle="1" w:styleId="WW8Num116z4">
    <w:name w:val="WW8Num116z4"/>
  </w:style>
  <w:style w:type="character" w:customStyle="1" w:styleId="WW8Num116z5">
    <w:name w:val="WW8Num116z5"/>
  </w:style>
  <w:style w:type="character" w:customStyle="1" w:styleId="WW8Num116z6">
    <w:name w:val="WW8Num116z6"/>
  </w:style>
  <w:style w:type="character" w:customStyle="1" w:styleId="WW8Num116z7">
    <w:name w:val="WW8Num116z7"/>
  </w:style>
  <w:style w:type="character" w:customStyle="1" w:styleId="WW8Num116z8">
    <w:name w:val="WW8Num116z8"/>
  </w:style>
  <w:style w:type="character" w:customStyle="1" w:styleId="WW8Num118z2">
    <w:name w:val="WW8Num118z2"/>
  </w:style>
  <w:style w:type="character" w:customStyle="1" w:styleId="WW8Num118z3">
    <w:name w:val="WW8Num118z3"/>
  </w:style>
  <w:style w:type="character" w:customStyle="1" w:styleId="WW8Num118z4">
    <w:name w:val="WW8Num118z4"/>
  </w:style>
  <w:style w:type="character" w:customStyle="1" w:styleId="WW8Num118z5">
    <w:name w:val="WW8Num118z5"/>
  </w:style>
  <w:style w:type="character" w:customStyle="1" w:styleId="WW8Num118z6">
    <w:name w:val="WW8Num118z6"/>
  </w:style>
  <w:style w:type="character" w:customStyle="1" w:styleId="WW8Num118z7">
    <w:name w:val="WW8Num118z7"/>
  </w:style>
  <w:style w:type="character" w:customStyle="1" w:styleId="WW8Num118z8">
    <w:name w:val="WW8Num118z8"/>
  </w:style>
  <w:style w:type="character" w:customStyle="1" w:styleId="WW8Num122z3">
    <w:name w:val="WW8Num122z3"/>
    <w:rPr>
      <w:rFonts w:hint="default"/>
    </w:rPr>
  </w:style>
  <w:style w:type="character" w:customStyle="1" w:styleId="WW8Num128z2">
    <w:name w:val="WW8Num128z2"/>
    <w:rPr>
      <w:rFonts w:hint="default"/>
    </w:rPr>
  </w:style>
  <w:style w:type="character" w:customStyle="1" w:styleId="WW8Num133z1">
    <w:name w:val="WW8Num133z1"/>
    <w:rPr>
      <w:rFonts w:cs="Times New Roman"/>
      <w:b w:val="0"/>
      <w:i w:val="0"/>
      <w:color w:val="000000"/>
      <w:sz w:val="22"/>
      <w:szCs w:val="22"/>
    </w:rPr>
  </w:style>
  <w:style w:type="character" w:customStyle="1" w:styleId="WW8Num133z3">
    <w:name w:val="WW8Num133z3"/>
  </w:style>
  <w:style w:type="character" w:customStyle="1" w:styleId="WW8Num133z4">
    <w:name w:val="WW8Num133z4"/>
  </w:style>
  <w:style w:type="character" w:customStyle="1" w:styleId="WW8Num133z5">
    <w:name w:val="WW8Num133z5"/>
  </w:style>
  <w:style w:type="character" w:customStyle="1" w:styleId="WW8Num133z6">
    <w:name w:val="WW8Num133z6"/>
  </w:style>
  <w:style w:type="character" w:customStyle="1" w:styleId="WW8Num133z7">
    <w:name w:val="WW8Num133z7"/>
  </w:style>
  <w:style w:type="character" w:customStyle="1" w:styleId="WW8Num133z8">
    <w:name w:val="WW8Num133z8"/>
  </w:style>
  <w:style w:type="character" w:customStyle="1" w:styleId="WW8Num134z4">
    <w:name w:val="WW8Num134z4"/>
  </w:style>
  <w:style w:type="character" w:customStyle="1" w:styleId="WW8Num134z5">
    <w:name w:val="WW8Num134z5"/>
  </w:style>
  <w:style w:type="character" w:customStyle="1" w:styleId="WW8Num134z6">
    <w:name w:val="WW8Num134z6"/>
  </w:style>
  <w:style w:type="character" w:customStyle="1" w:styleId="WW8Num134z7">
    <w:name w:val="WW8Num134z7"/>
  </w:style>
  <w:style w:type="character" w:customStyle="1" w:styleId="WW8Num134z8">
    <w:name w:val="WW8Num134z8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5z1">
    <w:name w:val="WW8Num15z1"/>
    <w:rPr>
      <w:rFonts w:hint="default"/>
    </w:rPr>
  </w:style>
  <w:style w:type="character" w:customStyle="1" w:styleId="WW8Num18z3">
    <w:name w:val="WW8Num18z3"/>
    <w:rPr>
      <w:rFonts w:hint="default"/>
    </w:rPr>
  </w:style>
  <w:style w:type="character" w:customStyle="1" w:styleId="WW8Num29z1">
    <w:name w:val="WW8Num29z1"/>
    <w:rPr>
      <w:rFonts w:hint="default"/>
    </w:rPr>
  </w:style>
  <w:style w:type="character" w:customStyle="1" w:styleId="WW8Num43z1">
    <w:name w:val="WW8Num43z1"/>
    <w:rPr>
      <w:rFonts w:ascii="Arial" w:hAnsi="Arial" w:cs="Arial" w:hint="default"/>
      <w:b w:val="0"/>
      <w:i w:val="0"/>
      <w:sz w:val="22"/>
    </w:rPr>
  </w:style>
  <w:style w:type="character" w:customStyle="1" w:styleId="WW8Num43z3">
    <w:name w:val="WW8Num43z3"/>
    <w:rPr>
      <w:rFonts w:hint="default"/>
      <w:b w:val="0"/>
    </w:rPr>
  </w:style>
  <w:style w:type="character" w:customStyle="1" w:styleId="WW8Num43z4">
    <w:name w:val="WW8Num43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  <w:rPr>
      <w:rFonts w:hint="default"/>
      <w:sz w:val="22"/>
      <w:szCs w:val="22"/>
    </w:rPr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8z1">
    <w:name w:val="WW8Num68z1"/>
    <w:rPr>
      <w:rFonts w:ascii="Arial" w:hAnsi="Arial" w:cs="Arial"/>
      <w:sz w:val="22"/>
      <w:szCs w:val="22"/>
    </w:rPr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77z1">
    <w:name w:val="WW8Num77z1"/>
    <w:rPr>
      <w:rFonts w:hint="default"/>
    </w:rPr>
  </w:style>
  <w:style w:type="character" w:customStyle="1" w:styleId="WW8Num77z2">
    <w:name w:val="WW8Num77z2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WW8Num77z4">
    <w:name w:val="WW8Num77z4"/>
    <w:rPr>
      <w:rFonts w:ascii="Symbol" w:hAnsi="Symbol" w:cs="Times New Roman" w:hint="default"/>
    </w:rPr>
  </w:style>
  <w:style w:type="character" w:customStyle="1" w:styleId="WW8Num77z5">
    <w:name w:val="WW8Num77z5"/>
    <w:rPr>
      <w:rFonts w:ascii="Arial" w:hAnsi="Arial" w:cs="Arial" w:hint="default"/>
      <w:sz w:val="22"/>
      <w:szCs w:val="22"/>
    </w:rPr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7z1">
    <w:name w:val="WW8Num87z1"/>
    <w:rPr>
      <w:rFonts w:ascii="Arial" w:hAnsi="Arial" w:cs="Arial" w:hint="default"/>
    </w:rPr>
  </w:style>
  <w:style w:type="character" w:customStyle="1" w:styleId="WW8Num87z2">
    <w:name w:val="WW8Num87z2"/>
    <w:rPr>
      <w:rFonts w:hint="default"/>
      <w:b w:val="0"/>
      <w:color w:val="000000"/>
    </w:rPr>
  </w:style>
  <w:style w:type="character" w:customStyle="1" w:styleId="WW8Num94z1">
    <w:name w:val="WW8Num94z1"/>
    <w:rPr>
      <w:rFonts w:hint="default"/>
      <w:sz w:val="22"/>
      <w:szCs w:val="22"/>
    </w:rPr>
  </w:style>
  <w:style w:type="character" w:customStyle="1" w:styleId="WW8Num94z2">
    <w:name w:val="WW8Num94z2"/>
    <w:rPr>
      <w:rFonts w:hint="default"/>
    </w:rPr>
  </w:style>
  <w:style w:type="character" w:customStyle="1" w:styleId="WW8Num97z3">
    <w:name w:val="WW8Num97z3"/>
    <w:rPr>
      <w:rFonts w:hint="default"/>
      <w:b w:val="0"/>
    </w:rPr>
  </w:style>
  <w:style w:type="character" w:customStyle="1" w:styleId="WW8Num97z4">
    <w:name w:val="WW8Num97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99z2">
    <w:name w:val="WW8Num99z2"/>
  </w:style>
  <w:style w:type="character" w:customStyle="1" w:styleId="WW8Num99z3">
    <w:name w:val="WW8Num99z3"/>
  </w:style>
  <w:style w:type="character" w:customStyle="1" w:styleId="WW8Num99z4">
    <w:name w:val="WW8Num99z4"/>
  </w:style>
  <w:style w:type="character" w:customStyle="1" w:styleId="WW8Num99z5">
    <w:name w:val="WW8Num99z5"/>
  </w:style>
  <w:style w:type="character" w:customStyle="1" w:styleId="WW8Num99z6">
    <w:name w:val="WW8Num99z6"/>
  </w:style>
  <w:style w:type="character" w:customStyle="1" w:styleId="WW8Num99z7">
    <w:name w:val="WW8Num99z7"/>
  </w:style>
  <w:style w:type="character" w:customStyle="1" w:styleId="WW8Num99z8">
    <w:name w:val="WW8Num99z8"/>
  </w:style>
  <w:style w:type="character" w:customStyle="1" w:styleId="WW8Num112z1">
    <w:name w:val="WW8Num112z1"/>
    <w:rPr>
      <w:rFonts w:hint="default"/>
    </w:rPr>
  </w:style>
  <w:style w:type="character" w:customStyle="1" w:styleId="WW8Num112z2">
    <w:name w:val="WW8Num112z2"/>
  </w:style>
  <w:style w:type="character" w:customStyle="1" w:styleId="WW8Num112z3">
    <w:name w:val="WW8Num112z3"/>
  </w:style>
  <w:style w:type="character" w:customStyle="1" w:styleId="WW8Num112z4">
    <w:name w:val="WW8Num112z4"/>
  </w:style>
  <w:style w:type="character" w:customStyle="1" w:styleId="WW8Num112z5">
    <w:name w:val="WW8Num112z5"/>
  </w:style>
  <w:style w:type="character" w:customStyle="1" w:styleId="WW8Num112z6">
    <w:name w:val="WW8Num112z6"/>
  </w:style>
  <w:style w:type="character" w:customStyle="1" w:styleId="WW8Num112z7">
    <w:name w:val="WW8Num112z7"/>
  </w:style>
  <w:style w:type="character" w:customStyle="1" w:styleId="WW8Num112z8">
    <w:name w:val="WW8Num112z8"/>
  </w:style>
  <w:style w:type="character" w:customStyle="1" w:styleId="WW8Num117z3">
    <w:name w:val="WW8Num117z3"/>
  </w:style>
  <w:style w:type="character" w:customStyle="1" w:styleId="WW8Num117z4">
    <w:name w:val="WW8Num117z4"/>
  </w:style>
  <w:style w:type="character" w:customStyle="1" w:styleId="WW8Num117z5">
    <w:name w:val="WW8Num117z5"/>
  </w:style>
  <w:style w:type="character" w:customStyle="1" w:styleId="WW8Num117z6">
    <w:name w:val="WW8Num117z6"/>
  </w:style>
  <w:style w:type="character" w:customStyle="1" w:styleId="WW8Num117z7">
    <w:name w:val="WW8Num117z7"/>
  </w:style>
  <w:style w:type="character" w:customStyle="1" w:styleId="WW8Num117z8">
    <w:name w:val="WW8Num117z8"/>
  </w:style>
  <w:style w:type="character" w:customStyle="1" w:styleId="WW8Num119z1">
    <w:name w:val="WW8Num119z1"/>
  </w:style>
  <w:style w:type="character" w:customStyle="1" w:styleId="WW8Num119z2">
    <w:name w:val="WW8Num119z2"/>
  </w:style>
  <w:style w:type="character" w:customStyle="1" w:styleId="WW8Num119z3">
    <w:name w:val="WW8Num119z3"/>
  </w:style>
  <w:style w:type="character" w:customStyle="1" w:styleId="WW8Num119z4">
    <w:name w:val="WW8Num119z4"/>
  </w:style>
  <w:style w:type="character" w:customStyle="1" w:styleId="WW8Num119z5">
    <w:name w:val="WW8Num119z5"/>
  </w:style>
  <w:style w:type="character" w:customStyle="1" w:styleId="WW8Num119z6">
    <w:name w:val="WW8Num119z6"/>
  </w:style>
  <w:style w:type="character" w:customStyle="1" w:styleId="WW8Num119z7">
    <w:name w:val="WW8Num119z7"/>
  </w:style>
  <w:style w:type="character" w:customStyle="1" w:styleId="WW8Num119z8">
    <w:name w:val="WW8Num119z8"/>
  </w:style>
  <w:style w:type="character" w:customStyle="1" w:styleId="WW8Num121z1">
    <w:name w:val="WW8Num121z1"/>
    <w:rPr>
      <w:rFonts w:hint="default"/>
    </w:rPr>
  </w:style>
  <w:style w:type="character" w:customStyle="1" w:styleId="WW8Num121z2">
    <w:name w:val="WW8Num121z2"/>
  </w:style>
  <w:style w:type="character" w:customStyle="1" w:styleId="WW8Num121z3">
    <w:name w:val="WW8Num121z3"/>
  </w:style>
  <w:style w:type="character" w:customStyle="1" w:styleId="WW8Num121z4">
    <w:name w:val="WW8Num121z4"/>
  </w:style>
  <w:style w:type="character" w:customStyle="1" w:styleId="WW8Num121z5">
    <w:name w:val="WW8Num121z5"/>
  </w:style>
  <w:style w:type="character" w:customStyle="1" w:styleId="WW8Num121z6">
    <w:name w:val="WW8Num121z6"/>
  </w:style>
  <w:style w:type="character" w:customStyle="1" w:styleId="WW8Num121z7">
    <w:name w:val="WW8Num121z7"/>
  </w:style>
  <w:style w:type="character" w:customStyle="1" w:styleId="WW8Num121z8">
    <w:name w:val="WW8Num121z8"/>
  </w:style>
  <w:style w:type="character" w:customStyle="1" w:styleId="WW8Num125z3">
    <w:name w:val="WW8Num125z3"/>
    <w:rPr>
      <w:rFonts w:hint="default"/>
    </w:rPr>
  </w:style>
  <w:style w:type="character" w:customStyle="1" w:styleId="WW8Num131z1">
    <w:name w:val="WW8Num131z1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131z2">
    <w:name w:val="WW8Num131z2"/>
    <w:rPr>
      <w:rFonts w:hint="default"/>
    </w:rPr>
  </w:style>
  <w:style w:type="character" w:customStyle="1" w:styleId="WW8Num136z1">
    <w:name w:val="WW8Num136z1"/>
  </w:style>
  <w:style w:type="character" w:customStyle="1" w:styleId="WW8Num136z2">
    <w:name w:val="WW8Num136z2"/>
  </w:style>
  <w:style w:type="character" w:customStyle="1" w:styleId="WW8Num136z3">
    <w:name w:val="WW8Num136z3"/>
  </w:style>
  <w:style w:type="character" w:customStyle="1" w:styleId="WW8Num136z4">
    <w:name w:val="WW8Num136z4"/>
  </w:style>
  <w:style w:type="character" w:customStyle="1" w:styleId="WW8Num136z5">
    <w:name w:val="WW8Num136z5"/>
  </w:style>
  <w:style w:type="character" w:customStyle="1" w:styleId="WW8Num136z6">
    <w:name w:val="WW8Num136z6"/>
  </w:style>
  <w:style w:type="character" w:customStyle="1" w:styleId="WW8Num136z7">
    <w:name w:val="WW8Num136z7"/>
  </w:style>
  <w:style w:type="character" w:customStyle="1" w:styleId="WW8Num136z8">
    <w:name w:val="WW8Num136z8"/>
  </w:style>
  <w:style w:type="character" w:customStyle="1" w:styleId="WW8Num137z4">
    <w:name w:val="WW8Num137z4"/>
  </w:style>
  <w:style w:type="character" w:customStyle="1" w:styleId="WW8Num137z5">
    <w:name w:val="WW8Num137z5"/>
  </w:style>
  <w:style w:type="character" w:customStyle="1" w:styleId="WW8Num137z6">
    <w:name w:val="WW8Num137z6"/>
  </w:style>
  <w:style w:type="character" w:customStyle="1" w:styleId="WW8Num137z7">
    <w:name w:val="WW8Num137z7"/>
  </w:style>
  <w:style w:type="character" w:customStyle="1" w:styleId="WW8Num137z8">
    <w:name w:val="WW8Num137z8"/>
  </w:style>
  <w:style w:type="character" w:customStyle="1" w:styleId="WW8Num138z1">
    <w:name w:val="WW8Num138z1"/>
    <w:rPr>
      <w:rFonts w:ascii="Arial" w:hAnsi="Arial" w:cs="Arial"/>
      <w:b/>
      <w:bCs/>
      <w:sz w:val="22"/>
      <w:szCs w:val="22"/>
    </w:rPr>
  </w:style>
  <w:style w:type="character" w:customStyle="1" w:styleId="WW8Num138z2">
    <w:name w:val="WW8Num138z2"/>
  </w:style>
  <w:style w:type="character" w:customStyle="1" w:styleId="WW8Num138z3">
    <w:name w:val="WW8Num138z3"/>
  </w:style>
  <w:style w:type="character" w:customStyle="1" w:styleId="WW8Num138z4">
    <w:name w:val="WW8Num138z4"/>
  </w:style>
  <w:style w:type="character" w:customStyle="1" w:styleId="WW8Num138z5">
    <w:name w:val="WW8Num138z5"/>
  </w:style>
  <w:style w:type="character" w:customStyle="1" w:styleId="WW8Num138z6">
    <w:name w:val="WW8Num138z6"/>
  </w:style>
  <w:style w:type="character" w:customStyle="1" w:styleId="WW8Num138z7">
    <w:name w:val="WW8Num138z7"/>
  </w:style>
  <w:style w:type="character" w:customStyle="1" w:styleId="WW8Num138z8">
    <w:name w:val="WW8Num138z8"/>
  </w:style>
  <w:style w:type="character" w:customStyle="1" w:styleId="WW8Num139z1">
    <w:name w:val="WW8Num139z1"/>
  </w:style>
  <w:style w:type="character" w:customStyle="1" w:styleId="WW8Num139z3">
    <w:name w:val="WW8Num139z3"/>
  </w:style>
  <w:style w:type="character" w:customStyle="1" w:styleId="WW8Num139z5">
    <w:name w:val="WW8Num139z5"/>
  </w:style>
  <w:style w:type="character" w:customStyle="1" w:styleId="WW8Num139z6">
    <w:name w:val="WW8Num139z6"/>
  </w:style>
  <w:style w:type="character" w:customStyle="1" w:styleId="WW8Num139z7">
    <w:name w:val="WW8Num139z7"/>
  </w:style>
  <w:style w:type="character" w:customStyle="1" w:styleId="WW8Num139z8">
    <w:name w:val="WW8Num139z8"/>
  </w:style>
  <w:style w:type="character" w:customStyle="1" w:styleId="WW8Num140z2">
    <w:name w:val="WW8Num140z2"/>
  </w:style>
  <w:style w:type="character" w:customStyle="1" w:styleId="WW8Num140z4">
    <w:name w:val="WW8Num140z4"/>
  </w:style>
  <w:style w:type="character" w:customStyle="1" w:styleId="WW8Num140z5">
    <w:name w:val="WW8Num140z5"/>
  </w:style>
  <w:style w:type="character" w:customStyle="1" w:styleId="WW8Num140z6">
    <w:name w:val="WW8Num140z6"/>
  </w:style>
  <w:style w:type="character" w:customStyle="1" w:styleId="WW8Num140z7">
    <w:name w:val="WW8Num140z7"/>
  </w:style>
  <w:style w:type="character" w:customStyle="1" w:styleId="WW8Num140z8">
    <w:name w:val="WW8Num140z8"/>
  </w:style>
  <w:style w:type="character" w:customStyle="1" w:styleId="WW8Num141z2">
    <w:name w:val="WW8Num141z2"/>
  </w:style>
  <w:style w:type="character" w:customStyle="1" w:styleId="WW8Num141z4">
    <w:name w:val="WW8Num141z4"/>
  </w:style>
  <w:style w:type="character" w:customStyle="1" w:styleId="WW8Num141z5">
    <w:name w:val="WW8Num141z5"/>
  </w:style>
  <w:style w:type="character" w:customStyle="1" w:styleId="WW8Num141z6">
    <w:name w:val="WW8Num141z6"/>
  </w:style>
  <w:style w:type="character" w:customStyle="1" w:styleId="WW8Num141z7">
    <w:name w:val="WW8Num141z7"/>
  </w:style>
  <w:style w:type="character" w:customStyle="1" w:styleId="WW8Num141z8">
    <w:name w:val="WW8Num141z8"/>
  </w:style>
  <w:style w:type="character" w:customStyle="1" w:styleId="WW8Num142z1">
    <w:name w:val="WW8Num142z1"/>
  </w:style>
  <w:style w:type="character" w:customStyle="1" w:styleId="WW8Num142z2">
    <w:name w:val="WW8Num142z2"/>
  </w:style>
  <w:style w:type="character" w:customStyle="1" w:styleId="WW8Num142z3">
    <w:name w:val="WW8Num142z3"/>
  </w:style>
  <w:style w:type="character" w:customStyle="1" w:styleId="WW8Num142z4">
    <w:name w:val="WW8Num142z4"/>
  </w:style>
  <w:style w:type="character" w:customStyle="1" w:styleId="WW8Num142z5">
    <w:name w:val="WW8Num142z5"/>
  </w:style>
  <w:style w:type="character" w:customStyle="1" w:styleId="WW8Num142z6">
    <w:name w:val="WW8Num142z6"/>
  </w:style>
  <w:style w:type="character" w:customStyle="1" w:styleId="WW8Num142z7">
    <w:name w:val="WW8Num142z7"/>
  </w:style>
  <w:style w:type="character" w:customStyle="1" w:styleId="WW8Num142z8">
    <w:name w:val="WW8Num142z8"/>
  </w:style>
  <w:style w:type="character" w:customStyle="1" w:styleId="WW8Num143z1">
    <w:name w:val="WW8Num143z1"/>
  </w:style>
  <w:style w:type="character" w:customStyle="1" w:styleId="WW8Num143z2">
    <w:name w:val="WW8Num143z2"/>
  </w:style>
  <w:style w:type="character" w:customStyle="1" w:styleId="WW8Num143z3">
    <w:name w:val="WW8Num143z3"/>
  </w:style>
  <w:style w:type="character" w:customStyle="1" w:styleId="WW8Num143z4">
    <w:name w:val="WW8Num143z4"/>
  </w:style>
  <w:style w:type="character" w:customStyle="1" w:styleId="WW8Num143z5">
    <w:name w:val="WW8Num143z5"/>
  </w:style>
  <w:style w:type="character" w:customStyle="1" w:styleId="WW8Num143z6">
    <w:name w:val="WW8Num143z6"/>
  </w:style>
  <w:style w:type="character" w:customStyle="1" w:styleId="WW8Num143z7">
    <w:name w:val="WW8Num143z7"/>
  </w:style>
  <w:style w:type="character" w:customStyle="1" w:styleId="WW8Num143z8">
    <w:name w:val="WW8Num143z8"/>
  </w:style>
  <w:style w:type="character" w:customStyle="1" w:styleId="WW8Num144z3">
    <w:name w:val="WW8Num144z3"/>
  </w:style>
  <w:style w:type="character" w:customStyle="1" w:styleId="WW8Num144z4">
    <w:name w:val="WW8Num144z4"/>
  </w:style>
  <w:style w:type="character" w:customStyle="1" w:styleId="WW8Num144z5">
    <w:name w:val="WW8Num144z5"/>
  </w:style>
  <w:style w:type="character" w:customStyle="1" w:styleId="WW8Num144z6">
    <w:name w:val="WW8Num144z6"/>
  </w:style>
  <w:style w:type="character" w:customStyle="1" w:styleId="WW8Num144z7">
    <w:name w:val="WW8Num144z7"/>
  </w:style>
  <w:style w:type="character" w:customStyle="1" w:styleId="WW8Num144z8">
    <w:name w:val="WW8Num144z8"/>
  </w:style>
  <w:style w:type="character" w:customStyle="1" w:styleId="WW8Num145z2">
    <w:name w:val="WW8Num145z2"/>
  </w:style>
  <w:style w:type="character" w:customStyle="1" w:styleId="WW8Num145z3">
    <w:name w:val="WW8Num145z3"/>
  </w:style>
  <w:style w:type="character" w:customStyle="1" w:styleId="WW8Num145z4">
    <w:name w:val="WW8Num145z4"/>
  </w:style>
  <w:style w:type="character" w:customStyle="1" w:styleId="WW8Num145z5">
    <w:name w:val="WW8Num145z5"/>
  </w:style>
  <w:style w:type="character" w:customStyle="1" w:styleId="WW8Num145z6">
    <w:name w:val="WW8Num145z6"/>
  </w:style>
  <w:style w:type="character" w:customStyle="1" w:styleId="WW8Num145z7">
    <w:name w:val="WW8Num145z7"/>
  </w:style>
  <w:style w:type="character" w:customStyle="1" w:styleId="WW8Num145z8">
    <w:name w:val="WW8Num145z8"/>
  </w:style>
  <w:style w:type="character" w:customStyle="1" w:styleId="WW8Num146z2">
    <w:name w:val="WW8Num146z2"/>
  </w:style>
  <w:style w:type="character" w:customStyle="1" w:styleId="WW8Num146z3">
    <w:name w:val="WW8Num146z3"/>
  </w:style>
  <w:style w:type="character" w:customStyle="1" w:styleId="WW8Num146z4">
    <w:name w:val="WW8Num146z4"/>
  </w:style>
  <w:style w:type="character" w:customStyle="1" w:styleId="WW8Num146z5">
    <w:name w:val="WW8Num146z5"/>
  </w:style>
  <w:style w:type="character" w:customStyle="1" w:styleId="WW8Num146z6">
    <w:name w:val="WW8Num146z6"/>
  </w:style>
  <w:style w:type="character" w:customStyle="1" w:styleId="WW8Num146z7">
    <w:name w:val="WW8Num146z7"/>
  </w:style>
  <w:style w:type="character" w:customStyle="1" w:styleId="WW8Num146z8">
    <w:name w:val="WW8Num146z8"/>
  </w:style>
  <w:style w:type="character" w:customStyle="1" w:styleId="WW8Num147z4">
    <w:name w:val="WW8Num147z4"/>
  </w:style>
  <w:style w:type="character" w:customStyle="1" w:styleId="WW8Num147z5">
    <w:name w:val="WW8Num147z5"/>
  </w:style>
  <w:style w:type="character" w:customStyle="1" w:styleId="WW8Num147z6">
    <w:name w:val="WW8Num147z6"/>
  </w:style>
  <w:style w:type="character" w:customStyle="1" w:styleId="WW8Num147z7">
    <w:name w:val="WW8Num147z7"/>
  </w:style>
  <w:style w:type="character" w:customStyle="1" w:styleId="WW8Num147z8">
    <w:name w:val="WW8Num147z8"/>
  </w:style>
  <w:style w:type="character" w:customStyle="1" w:styleId="WW8Num148z1">
    <w:name w:val="WW8Num148z1"/>
  </w:style>
  <w:style w:type="character" w:customStyle="1" w:styleId="WW8Num148z2">
    <w:name w:val="WW8Num148z2"/>
  </w:style>
  <w:style w:type="character" w:customStyle="1" w:styleId="WW8Num148z3">
    <w:name w:val="WW8Num148z3"/>
  </w:style>
  <w:style w:type="character" w:customStyle="1" w:styleId="WW8Num148z4">
    <w:name w:val="WW8Num148z4"/>
  </w:style>
  <w:style w:type="character" w:customStyle="1" w:styleId="WW8Num148z5">
    <w:name w:val="WW8Num148z5"/>
    <w:rPr>
      <w:rFonts w:ascii="Arial" w:hAnsi="Arial" w:cs="Arial"/>
    </w:rPr>
  </w:style>
  <w:style w:type="character" w:customStyle="1" w:styleId="WW8Num148z6">
    <w:name w:val="WW8Num148z6"/>
  </w:style>
  <w:style w:type="character" w:customStyle="1" w:styleId="WW8Num148z7">
    <w:name w:val="WW8Num148z7"/>
  </w:style>
  <w:style w:type="character" w:customStyle="1" w:styleId="WW8Num148z8">
    <w:name w:val="WW8Num148z8"/>
  </w:style>
  <w:style w:type="character" w:customStyle="1" w:styleId="WW8Num149z4">
    <w:name w:val="WW8Num149z4"/>
  </w:style>
  <w:style w:type="character" w:customStyle="1" w:styleId="WW8Num149z5">
    <w:name w:val="WW8Num149z5"/>
  </w:style>
  <w:style w:type="character" w:customStyle="1" w:styleId="WW8Num149z6">
    <w:name w:val="WW8Num149z6"/>
  </w:style>
  <w:style w:type="character" w:customStyle="1" w:styleId="WW8Num149z7">
    <w:name w:val="WW8Num149z7"/>
  </w:style>
  <w:style w:type="character" w:customStyle="1" w:styleId="WW8Num149z8">
    <w:name w:val="WW8Num149z8"/>
  </w:style>
  <w:style w:type="character" w:customStyle="1" w:styleId="WW8Num150z1">
    <w:name w:val="WW8Num150z1"/>
  </w:style>
  <w:style w:type="character" w:customStyle="1" w:styleId="WW8Num150z2">
    <w:name w:val="WW8Num150z2"/>
  </w:style>
  <w:style w:type="character" w:customStyle="1" w:styleId="WW8Num150z3">
    <w:name w:val="WW8Num150z3"/>
  </w:style>
  <w:style w:type="character" w:customStyle="1" w:styleId="WW8Num150z4">
    <w:name w:val="WW8Num150z4"/>
  </w:style>
  <w:style w:type="character" w:customStyle="1" w:styleId="WW8Num150z5">
    <w:name w:val="WW8Num150z5"/>
  </w:style>
  <w:style w:type="character" w:customStyle="1" w:styleId="WW8Num150z7">
    <w:name w:val="WW8Num150z7"/>
  </w:style>
  <w:style w:type="character" w:customStyle="1" w:styleId="WW8Num150z8">
    <w:name w:val="WW8Num150z8"/>
  </w:style>
  <w:style w:type="character" w:customStyle="1" w:styleId="WW8Num151z1">
    <w:name w:val="WW8Num151z1"/>
  </w:style>
  <w:style w:type="character" w:customStyle="1" w:styleId="WW8Num151z2">
    <w:name w:val="WW8Num151z2"/>
  </w:style>
  <w:style w:type="character" w:customStyle="1" w:styleId="WW8Num151z3">
    <w:name w:val="WW8Num151z3"/>
  </w:style>
  <w:style w:type="character" w:customStyle="1" w:styleId="WW8Num151z4">
    <w:name w:val="WW8Num151z4"/>
  </w:style>
  <w:style w:type="character" w:customStyle="1" w:styleId="WW8Num151z5">
    <w:name w:val="WW8Num151z5"/>
  </w:style>
  <w:style w:type="character" w:customStyle="1" w:styleId="WW8Num151z6">
    <w:name w:val="WW8Num151z6"/>
  </w:style>
  <w:style w:type="character" w:customStyle="1" w:styleId="WW8Num151z7">
    <w:name w:val="WW8Num151z7"/>
  </w:style>
  <w:style w:type="character" w:customStyle="1" w:styleId="WW8Num151z8">
    <w:name w:val="WW8Num151z8"/>
  </w:style>
  <w:style w:type="character" w:customStyle="1" w:styleId="WW8Num152z2">
    <w:name w:val="WW8Num152z2"/>
  </w:style>
  <w:style w:type="character" w:customStyle="1" w:styleId="WW8Num152z6">
    <w:name w:val="WW8Num152z6"/>
  </w:style>
  <w:style w:type="character" w:customStyle="1" w:styleId="WW8Num152z7">
    <w:name w:val="WW8Num152z7"/>
  </w:style>
  <w:style w:type="character" w:customStyle="1" w:styleId="WW8Num152z8">
    <w:name w:val="WW8Num152z8"/>
  </w:style>
  <w:style w:type="character" w:customStyle="1" w:styleId="WW8Num153z2">
    <w:name w:val="WW8Num153z2"/>
  </w:style>
  <w:style w:type="character" w:customStyle="1" w:styleId="WW8Num153z3">
    <w:name w:val="WW8Num153z3"/>
  </w:style>
  <w:style w:type="character" w:customStyle="1" w:styleId="WW8Num153z4">
    <w:name w:val="WW8Num153z4"/>
  </w:style>
  <w:style w:type="character" w:customStyle="1" w:styleId="WW8Num153z5">
    <w:name w:val="WW8Num153z5"/>
    <w:rPr>
      <w:rFonts w:ascii="Arial" w:hAnsi="Arial" w:cs="Arial"/>
    </w:rPr>
  </w:style>
  <w:style w:type="character" w:customStyle="1" w:styleId="WW8Num153z6">
    <w:name w:val="WW8Num153z6"/>
  </w:style>
  <w:style w:type="character" w:customStyle="1" w:styleId="WW8Num153z7">
    <w:name w:val="WW8Num153z7"/>
  </w:style>
  <w:style w:type="character" w:customStyle="1" w:styleId="WW8Num153z8">
    <w:name w:val="WW8Num153z8"/>
  </w:style>
  <w:style w:type="character" w:customStyle="1" w:styleId="Domylnaczcionkaakapitu2">
    <w:name w:val="Domyślna czcionka akapitu2"/>
  </w:style>
  <w:style w:type="character" w:customStyle="1" w:styleId="WW8Num120z1">
    <w:name w:val="WW8Num120z1"/>
  </w:style>
  <w:style w:type="character" w:customStyle="1" w:styleId="WW8Num120z2">
    <w:name w:val="WW8Num120z2"/>
  </w:style>
  <w:style w:type="character" w:customStyle="1" w:styleId="WW8Num120z3">
    <w:name w:val="WW8Num120z3"/>
  </w:style>
  <w:style w:type="character" w:customStyle="1" w:styleId="WW8Num120z4">
    <w:name w:val="WW8Num120z4"/>
  </w:style>
  <w:style w:type="character" w:customStyle="1" w:styleId="WW8Num120z5">
    <w:name w:val="WW8Num120z5"/>
  </w:style>
  <w:style w:type="character" w:customStyle="1" w:styleId="WW8Num120z6">
    <w:name w:val="WW8Num120z6"/>
  </w:style>
  <w:style w:type="character" w:customStyle="1" w:styleId="WW8Num120z7">
    <w:name w:val="WW8Num120z7"/>
  </w:style>
  <w:style w:type="character" w:customStyle="1" w:styleId="WW8Num120z8">
    <w:name w:val="WW8Num120z8"/>
  </w:style>
  <w:style w:type="character" w:customStyle="1" w:styleId="WW8Num123z3">
    <w:name w:val="WW8Num123z3"/>
  </w:style>
  <w:style w:type="character" w:customStyle="1" w:styleId="WW8Num123z4">
    <w:name w:val="WW8Num123z4"/>
  </w:style>
  <w:style w:type="character" w:customStyle="1" w:styleId="WW8Num123z5">
    <w:name w:val="WW8Num123z5"/>
  </w:style>
  <w:style w:type="character" w:customStyle="1" w:styleId="WW8Num123z6">
    <w:name w:val="WW8Num123z6"/>
  </w:style>
  <w:style w:type="character" w:customStyle="1" w:styleId="WW8Num123z7">
    <w:name w:val="WW8Num123z7"/>
  </w:style>
  <w:style w:type="character" w:customStyle="1" w:styleId="WW8Num123z8">
    <w:name w:val="WW8Num123z8"/>
  </w:style>
  <w:style w:type="character" w:customStyle="1" w:styleId="WW8Num124z1">
    <w:name w:val="WW8Num124z1"/>
    <w:rPr>
      <w:rFonts w:hint="default"/>
    </w:rPr>
  </w:style>
  <w:style w:type="character" w:customStyle="1" w:styleId="WW8Num124z2">
    <w:name w:val="WW8Num124z2"/>
  </w:style>
  <w:style w:type="character" w:customStyle="1" w:styleId="WW8Num124z3">
    <w:name w:val="WW8Num124z3"/>
  </w:style>
  <w:style w:type="character" w:customStyle="1" w:styleId="WW8Num124z4">
    <w:name w:val="WW8Num124z4"/>
  </w:style>
  <w:style w:type="character" w:customStyle="1" w:styleId="WW8Num124z5">
    <w:name w:val="WW8Num124z5"/>
  </w:style>
  <w:style w:type="character" w:customStyle="1" w:styleId="WW8Num124z6">
    <w:name w:val="WW8Num124z6"/>
  </w:style>
  <w:style w:type="character" w:customStyle="1" w:styleId="WW8Num124z7">
    <w:name w:val="WW8Num124z7"/>
  </w:style>
  <w:style w:type="character" w:customStyle="1" w:styleId="WW8Num124z8">
    <w:name w:val="WW8Num124z8"/>
  </w:style>
  <w:style w:type="character" w:customStyle="1" w:styleId="WW8Num127z4">
    <w:name w:val="WW8Num127z4"/>
  </w:style>
  <w:style w:type="character" w:customStyle="1" w:styleId="WW8Num127z5">
    <w:name w:val="WW8Num127z5"/>
  </w:style>
  <w:style w:type="character" w:customStyle="1" w:styleId="WW8Num127z6">
    <w:name w:val="WW8Num127z6"/>
  </w:style>
  <w:style w:type="character" w:customStyle="1" w:styleId="WW8Num127z7">
    <w:name w:val="WW8Num127z7"/>
  </w:style>
  <w:style w:type="character" w:customStyle="1" w:styleId="WW8Num127z8">
    <w:name w:val="WW8Num127z8"/>
  </w:style>
  <w:style w:type="character" w:customStyle="1" w:styleId="WW8Num129z1">
    <w:name w:val="WW8Num129z1"/>
    <w:rPr>
      <w:rFonts w:hint="default"/>
      <w:sz w:val="22"/>
      <w:szCs w:val="22"/>
    </w:rPr>
  </w:style>
  <w:style w:type="character" w:customStyle="1" w:styleId="WW8Num129z3">
    <w:name w:val="WW8Num129z3"/>
    <w:rPr>
      <w:rFonts w:hint="default"/>
    </w:rPr>
  </w:style>
  <w:style w:type="character" w:customStyle="1" w:styleId="WW8Num135z1">
    <w:name w:val="WW8Num135z1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135z2">
    <w:name w:val="WW8Num135z2"/>
    <w:rPr>
      <w:rFonts w:hint="default"/>
    </w:rPr>
  </w:style>
  <w:style w:type="character" w:customStyle="1" w:styleId="WW8Num122z2">
    <w:name w:val="WW8Num122z2"/>
  </w:style>
  <w:style w:type="character" w:customStyle="1" w:styleId="WW8Num122z4">
    <w:name w:val="WW8Num122z4"/>
  </w:style>
  <w:style w:type="character" w:customStyle="1" w:styleId="WW8Num122z5">
    <w:name w:val="WW8Num122z5"/>
  </w:style>
  <w:style w:type="character" w:customStyle="1" w:styleId="WW8Num122z6">
    <w:name w:val="WW8Num122z6"/>
  </w:style>
  <w:style w:type="character" w:customStyle="1" w:styleId="WW8Num122z7">
    <w:name w:val="WW8Num122z7"/>
  </w:style>
  <w:style w:type="character" w:customStyle="1" w:styleId="WW8Num122z8">
    <w:name w:val="WW8Num122z8"/>
  </w:style>
  <w:style w:type="character" w:customStyle="1" w:styleId="WW8Num125z2">
    <w:name w:val="WW8Num125z2"/>
  </w:style>
  <w:style w:type="character" w:customStyle="1" w:styleId="WW8Num125z4">
    <w:name w:val="WW8Num125z4"/>
  </w:style>
  <w:style w:type="character" w:customStyle="1" w:styleId="WW8Num125z5">
    <w:name w:val="WW8Num125z5"/>
  </w:style>
  <w:style w:type="character" w:customStyle="1" w:styleId="WW8Num125z6">
    <w:name w:val="WW8Num125z6"/>
  </w:style>
  <w:style w:type="character" w:customStyle="1" w:styleId="WW8Num125z7">
    <w:name w:val="WW8Num125z7"/>
  </w:style>
  <w:style w:type="character" w:customStyle="1" w:styleId="WW8Num125z8">
    <w:name w:val="WW8Num125z8"/>
  </w:style>
  <w:style w:type="character" w:customStyle="1" w:styleId="WW8Num126z3">
    <w:name w:val="WW8Num126z3"/>
  </w:style>
  <w:style w:type="character" w:customStyle="1" w:styleId="WW8Num126z4">
    <w:name w:val="WW8Num126z4"/>
  </w:style>
  <w:style w:type="character" w:customStyle="1" w:styleId="WW8Num126z5">
    <w:name w:val="WW8Num126z5"/>
  </w:style>
  <w:style w:type="character" w:customStyle="1" w:styleId="WW8Num126z6">
    <w:name w:val="WW8Num126z6"/>
  </w:style>
  <w:style w:type="character" w:customStyle="1" w:styleId="WW8Num126z7">
    <w:name w:val="WW8Num126z7"/>
  </w:style>
  <w:style w:type="character" w:customStyle="1" w:styleId="WW8Num126z8">
    <w:name w:val="WW8Num126z8"/>
  </w:style>
  <w:style w:type="character" w:customStyle="1" w:styleId="WW8Num128z3">
    <w:name w:val="WW8Num128z3"/>
  </w:style>
  <w:style w:type="character" w:customStyle="1" w:styleId="WW8Num128z4">
    <w:name w:val="WW8Num128z4"/>
  </w:style>
  <w:style w:type="character" w:customStyle="1" w:styleId="WW8Num128z5">
    <w:name w:val="WW8Num128z5"/>
  </w:style>
  <w:style w:type="character" w:customStyle="1" w:styleId="WW8Num128z6">
    <w:name w:val="WW8Num128z6"/>
  </w:style>
  <w:style w:type="character" w:customStyle="1" w:styleId="WW8Num128z7">
    <w:name w:val="WW8Num128z7"/>
  </w:style>
  <w:style w:type="character" w:customStyle="1" w:styleId="WW8Num128z8">
    <w:name w:val="WW8Num128z8"/>
  </w:style>
  <w:style w:type="character" w:customStyle="1" w:styleId="WW8Num130z1">
    <w:name w:val="WW8Num130z1"/>
    <w:rPr>
      <w:rFonts w:ascii="Arial" w:hAnsi="Arial" w:cs="Arial"/>
      <w:b/>
      <w:bCs/>
      <w:sz w:val="22"/>
      <w:szCs w:val="22"/>
    </w:rPr>
  </w:style>
  <w:style w:type="character" w:customStyle="1" w:styleId="WW8Num130z2">
    <w:name w:val="WW8Num130z2"/>
  </w:style>
  <w:style w:type="character" w:customStyle="1" w:styleId="WW8Num130z3">
    <w:name w:val="WW8Num130z3"/>
  </w:style>
  <w:style w:type="character" w:customStyle="1" w:styleId="WW8Num130z4">
    <w:name w:val="WW8Num130z4"/>
  </w:style>
  <w:style w:type="character" w:customStyle="1" w:styleId="WW8Num130z5">
    <w:name w:val="WW8Num130z5"/>
  </w:style>
  <w:style w:type="character" w:customStyle="1" w:styleId="WW8Num130z6">
    <w:name w:val="WW8Num130z6"/>
  </w:style>
  <w:style w:type="character" w:customStyle="1" w:styleId="WW8Num130z7">
    <w:name w:val="WW8Num130z7"/>
  </w:style>
  <w:style w:type="character" w:customStyle="1" w:styleId="WW8Num130z8">
    <w:name w:val="WW8Num130z8"/>
  </w:style>
  <w:style w:type="character" w:customStyle="1" w:styleId="WW8Num132z1">
    <w:name w:val="WW8Num132z1"/>
  </w:style>
  <w:style w:type="character" w:customStyle="1" w:styleId="WW8Num132z2">
    <w:name w:val="WW8Num132z2"/>
  </w:style>
  <w:style w:type="character" w:customStyle="1" w:styleId="WW8Num132z3">
    <w:name w:val="WW8Num132z3"/>
  </w:style>
  <w:style w:type="character" w:customStyle="1" w:styleId="WW8Num132z4">
    <w:name w:val="WW8Num132z4"/>
  </w:style>
  <w:style w:type="character" w:customStyle="1" w:styleId="WW8Num132z5">
    <w:name w:val="WW8Num132z5"/>
  </w:style>
  <w:style w:type="character" w:customStyle="1" w:styleId="WW8Num132z6">
    <w:name w:val="WW8Num132z6"/>
  </w:style>
  <w:style w:type="character" w:customStyle="1" w:styleId="WW8Num132z7">
    <w:name w:val="WW8Num132z7"/>
  </w:style>
  <w:style w:type="character" w:customStyle="1" w:styleId="WW8Num132z8">
    <w:name w:val="WW8Num132z8"/>
  </w:style>
  <w:style w:type="character" w:customStyle="1" w:styleId="WW8Num135z3">
    <w:name w:val="WW8Num135z3"/>
    <w:rPr>
      <w:rFonts w:hint="default"/>
    </w:rPr>
  </w:style>
  <w:style w:type="character" w:customStyle="1" w:styleId="WW8Num154z2">
    <w:name w:val="WW8Num154z2"/>
  </w:style>
  <w:style w:type="character" w:customStyle="1" w:styleId="WW8Num154z4">
    <w:name w:val="WW8Num154z4"/>
  </w:style>
  <w:style w:type="character" w:customStyle="1" w:styleId="WW8Num154z5">
    <w:name w:val="WW8Num154z5"/>
  </w:style>
  <w:style w:type="character" w:customStyle="1" w:styleId="WW8Num154z6">
    <w:name w:val="WW8Num154z6"/>
  </w:style>
  <w:style w:type="character" w:customStyle="1" w:styleId="WW8Num154z7">
    <w:name w:val="WW8Num154z7"/>
  </w:style>
  <w:style w:type="character" w:customStyle="1" w:styleId="WW8Num154z8">
    <w:name w:val="WW8Num154z8"/>
  </w:style>
  <w:style w:type="character" w:customStyle="1" w:styleId="WW8Num155z3">
    <w:name w:val="WW8Num155z3"/>
  </w:style>
  <w:style w:type="character" w:customStyle="1" w:styleId="WW8Num155z4">
    <w:name w:val="WW8Num155z4"/>
  </w:style>
  <w:style w:type="character" w:customStyle="1" w:styleId="WW8Num155z5">
    <w:name w:val="WW8Num155z5"/>
  </w:style>
  <w:style w:type="character" w:customStyle="1" w:styleId="WW8Num155z6">
    <w:name w:val="WW8Num155z6"/>
  </w:style>
  <w:style w:type="character" w:customStyle="1" w:styleId="WW8Num155z7">
    <w:name w:val="WW8Num155z7"/>
  </w:style>
  <w:style w:type="character" w:customStyle="1" w:styleId="WW8Num155z8">
    <w:name w:val="WW8Num155z8"/>
  </w:style>
  <w:style w:type="character" w:customStyle="1" w:styleId="WW8Num156z1">
    <w:name w:val="WW8Num156z1"/>
  </w:style>
  <w:style w:type="character" w:customStyle="1" w:styleId="WW8Num156z2">
    <w:name w:val="WW8Num156z2"/>
  </w:style>
  <w:style w:type="character" w:customStyle="1" w:styleId="WW8Num156z3">
    <w:name w:val="WW8Num156z3"/>
  </w:style>
  <w:style w:type="character" w:customStyle="1" w:styleId="WW8Num156z4">
    <w:name w:val="WW8Num156z4"/>
  </w:style>
  <w:style w:type="character" w:customStyle="1" w:styleId="WW8Num156z5">
    <w:name w:val="WW8Num156z5"/>
  </w:style>
  <w:style w:type="character" w:customStyle="1" w:styleId="WW8Num156z7">
    <w:name w:val="WW8Num156z7"/>
  </w:style>
  <w:style w:type="character" w:customStyle="1" w:styleId="WW8Num157z4">
    <w:name w:val="WW8Num157z4"/>
  </w:style>
  <w:style w:type="character" w:customStyle="1" w:styleId="WW8Num157z5">
    <w:name w:val="WW8Num157z5"/>
  </w:style>
  <w:style w:type="character" w:customStyle="1" w:styleId="WW8Num157z6">
    <w:name w:val="WW8Num157z6"/>
  </w:style>
  <w:style w:type="character" w:customStyle="1" w:styleId="WW8Num157z7">
    <w:name w:val="WW8Num157z7"/>
  </w:style>
  <w:style w:type="character" w:customStyle="1" w:styleId="WW8Num157z8">
    <w:name w:val="WW8Num157z8"/>
  </w:style>
  <w:style w:type="character" w:customStyle="1" w:styleId="WW8Num158z3">
    <w:name w:val="WW8Num158z3"/>
  </w:style>
  <w:style w:type="character" w:customStyle="1" w:styleId="WW8Num158z5">
    <w:name w:val="WW8Num158z5"/>
  </w:style>
  <w:style w:type="character" w:customStyle="1" w:styleId="WW8Num158z7">
    <w:name w:val="WW8Num158z7"/>
  </w:style>
  <w:style w:type="character" w:customStyle="1" w:styleId="WW8Num159z2">
    <w:name w:val="WW8Num159z2"/>
  </w:style>
  <w:style w:type="character" w:customStyle="1" w:styleId="WW8Num159z3">
    <w:name w:val="WW8Num159z3"/>
  </w:style>
  <w:style w:type="character" w:customStyle="1" w:styleId="WW8Num159z4">
    <w:name w:val="WW8Num159z4"/>
  </w:style>
  <w:style w:type="character" w:customStyle="1" w:styleId="WW8Num159z5">
    <w:name w:val="WW8Num159z5"/>
  </w:style>
  <w:style w:type="character" w:customStyle="1" w:styleId="WW8Num159z6">
    <w:name w:val="WW8Num159z6"/>
  </w:style>
  <w:style w:type="character" w:customStyle="1" w:styleId="WW8Num159z7">
    <w:name w:val="WW8Num159z7"/>
  </w:style>
  <w:style w:type="character" w:customStyle="1" w:styleId="WW8Num159z8">
    <w:name w:val="WW8Num159z8"/>
  </w:style>
  <w:style w:type="character" w:customStyle="1" w:styleId="WW8Num160z1">
    <w:name w:val="WW8Num160z1"/>
  </w:style>
  <w:style w:type="character" w:customStyle="1" w:styleId="WW8Num160z2">
    <w:name w:val="WW8Num160z2"/>
  </w:style>
  <w:style w:type="character" w:customStyle="1" w:styleId="WW8Num160z3">
    <w:name w:val="WW8Num160z3"/>
  </w:style>
  <w:style w:type="character" w:customStyle="1" w:styleId="WW8Num160z4">
    <w:name w:val="WW8Num160z4"/>
  </w:style>
  <w:style w:type="character" w:customStyle="1" w:styleId="WW8Num160z5">
    <w:name w:val="WW8Num160z5"/>
  </w:style>
  <w:style w:type="character" w:customStyle="1" w:styleId="WW8Num160z6">
    <w:name w:val="WW8Num160z6"/>
  </w:style>
  <w:style w:type="character" w:customStyle="1" w:styleId="WW8Num160z7">
    <w:name w:val="WW8Num160z7"/>
  </w:style>
  <w:style w:type="character" w:customStyle="1" w:styleId="WW8Num160z8">
    <w:name w:val="WW8Num160z8"/>
  </w:style>
  <w:style w:type="character" w:customStyle="1" w:styleId="WW8Num161z1">
    <w:name w:val="WW8Num161z1"/>
  </w:style>
  <w:style w:type="character" w:customStyle="1" w:styleId="WW8Num161z2">
    <w:name w:val="WW8Num161z2"/>
  </w:style>
  <w:style w:type="character" w:customStyle="1" w:styleId="WW8Num161z3">
    <w:name w:val="WW8Num161z3"/>
  </w:style>
  <w:style w:type="character" w:customStyle="1" w:styleId="WW8Num161z4">
    <w:name w:val="WW8Num161z4"/>
  </w:style>
  <w:style w:type="character" w:customStyle="1" w:styleId="WW8Num161z5">
    <w:name w:val="WW8Num161z5"/>
  </w:style>
  <w:style w:type="character" w:customStyle="1" w:styleId="WW8Num161z6">
    <w:name w:val="WW8Num161z6"/>
  </w:style>
  <w:style w:type="character" w:customStyle="1" w:styleId="WW8Num161z7">
    <w:name w:val="WW8Num161z7"/>
  </w:style>
  <w:style w:type="character" w:customStyle="1" w:styleId="WW8Num161z8">
    <w:name w:val="WW8Num161z8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3z1">
    <w:name w:val="WW8Num13z1"/>
    <w:rPr>
      <w:rFonts w:hint="default"/>
    </w:rPr>
  </w:style>
  <w:style w:type="character" w:customStyle="1" w:styleId="WW8Num13z5">
    <w:name w:val="WW8Num13z5"/>
    <w:rPr>
      <w:rFonts w:ascii="Arial" w:hAnsi="Arial" w:cs="Arial" w:hint="default"/>
    </w:rPr>
  </w:style>
  <w:style w:type="character" w:customStyle="1" w:styleId="WW8Num15z3">
    <w:name w:val="WW8Num15z3"/>
    <w:rPr>
      <w:b w:val="0"/>
    </w:rPr>
  </w:style>
  <w:style w:type="character" w:customStyle="1" w:styleId="WW8Num15z4">
    <w:name w:val="WW8Num15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15z5">
    <w:name w:val="WW8Num15z5"/>
  </w:style>
  <w:style w:type="character" w:customStyle="1" w:styleId="WW8Num15z6">
    <w:name w:val="WW8Num15z6"/>
    <w:rPr>
      <w:rFonts w:cs="Arial"/>
      <w:sz w:val="22"/>
    </w:rPr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22z3">
    <w:name w:val="WW8Num22z3"/>
    <w:rPr>
      <w:rFonts w:hint="default"/>
    </w:rPr>
  </w:style>
  <w:style w:type="character" w:customStyle="1" w:styleId="WW8Num34z1">
    <w:name w:val="WW8Num34z1"/>
    <w:rPr>
      <w:rFonts w:hint="default"/>
    </w:rPr>
  </w:style>
  <w:style w:type="character" w:customStyle="1" w:styleId="WW8Num35z1">
    <w:name w:val="WW8Num35z1"/>
    <w:rPr>
      <w:rFonts w:ascii="Arial" w:eastAsia="Arial" w:hAnsi="Arial" w:cs="Arial"/>
      <w:b w:val="0"/>
      <w:i w:val="0"/>
      <w:color w:val="000000"/>
      <w:sz w:val="22"/>
      <w:szCs w:val="22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51z1">
    <w:name w:val="WW8Num51z1"/>
    <w:rPr>
      <w:rFonts w:hint="default"/>
    </w:rPr>
  </w:style>
  <w:style w:type="character" w:customStyle="1" w:styleId="WW8Num53z1">
    <w:name w:val="WW8Num53z1"/>
    <w:rPr>
      <w:rFonts w:ascii="Arial" w:hAnsi="Arial" w:cs="Arial" w:hint="default"/>
      <w:b w:val="0"/>
      <w:i w:val="0"/>
      <w:sz w:val="22"/>
    </w:rPr>
  </w:style>
  <w:style w:type="character" w:customStyle="1" w:styleId="WW8Num53z3">
    <w:name w:val="WW8Num53z3"/>
    <w:rPr>
      <w:rFonts w:hint="default"/>
      <w:b w:val="0"/>
    </w:rPr>
  </w:style>
  <w:style w:type="character" w:customStyle="1" w:styleId="WW8Num53z4">
    <w:name w:val="WW8Num53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76z3">
    <w:name w:val="WW8Num76z3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1">
    <w:name w:val="WW8Num79z1"/>
  </w:style>
  <w:style w:type="character" w:customStyle="1" w:styleId="WW8Num79z2">
    <w:name w:val="WW8Num79z2"/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1z1">
    <w:name w:val="WW8Num81z1"/>
  </w:style>
  <w:style w:type="character" w:customStyle="1" w:styleId="WW8Num81z2">
    <w:name w:val="WW8Num81z2"/>
  </w:style>
  <w:style w:type="character" w:customStyle="1" w:styleId="WW8Num81z3">
    <w:name w:val="WW8Num81z3"/>
    <w:rPr>
      <w:rFonts w:hint="default"/>
      <w:sz w:val="22"/>
      <w:szCs w:val="22"/>
    </w:rPr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8z4">
    <w:name w:val="WW8Num88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96z2">
    <w:name w:val="WW8Num96z2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WW8Num96z5">
    <w:name w:val="WW8Num96z5"/>
    <w:rPr>
      <w:rFonts w:ascii="Arial" w:hAnsi="Arial" w:cs="Arial" w:hint="default"/>
      <w:sz w:val="22"/>
      <w:szCs w:val="22"/>
    </w:rPr>
  </w:style>
  <w:style w:type="character" w:customStyle="1" w:styleId="WW8Num105z1">
    <w:name w:val="WW8Num105z1"/>
  </w:style>
  <w:style w:type="character" w:customStyle="1" w:styleId="WW8Num105z2">
    <w:name w:val="WW8Num105z2"/>
  </w:style>
  <w:style w:type="character" w:customStyle="1" w:styleId="WW8Num105z3">
    <w:name w:val="WW8Num105z3"/>
  </w:style>
  <w:style w:type="character" w:customStyle="1" w:styleId="WW8Num105z4">
    <w:name w:val="WW8Num105z4"/>
  </w:style>
  <w:style w:type="character" w:customStyle="1" w:styleId="WW8Num105z5">
    <w:name w:val="WW8Num105z5"/>
  </w:style>
  <w:style w:type="character" w:customStyle="1" w:styleId="WW8Num105z6">
    <w:name w:val="WW8Num105z6"/>
  </w:style>
  <w:style w:type="character" w:customStyle="1" w:styleId="WW8Num105z7">
    <w:name w:val="WW8Num105z7"/>
  </w:style>
  <w:style w:type="character" w:customStyle="1" w:styleId="WW8Num105z8">
    <w:name w:val="WW8Num105z8"/>
  </w:style>
  <w:style w:type="character" w:customStyle="1" w:styleId="WW8Num106z1">
    <w:name w:val="WW8Num106z1"/>
    <w:rPr>
      <w:rFonts w:hint="default"/>
    </w:rPr>
  </w:style>
  <w:style w:type="character" w:customStyle="1" w:styleId="WW8Num106z3">
    <w:name w:val="WW8Num106z3"/>
  </w:style>
  <w:style w:type="character" w:customStyle="1" w:styleId="WW8Num106z4">
    <w:name w:val="WW8Num106z4"/>
  </w:style>
  <w:style w:type="character" w:customStyle="1" w:styleId="WW8Num106z5">
    <w:name w:val="WW8Num106z5"/>
  </w:style>
  <w:style w:type="character" w:customStyle="1" w:styleId="WW8Num106z6">
    <w:name w:val="WW8Num106z6"/>
  </w:style>
  <w:style w:type="character" w:customStyle="1" w:styleId="WW8Num106z7">
    <w:name w:val="WW8Num106z7"/>
  </w:style>
  <w:style w:type="character" w:customStyle="1" w:styleId="WW8Num106z8">
    <w:name w:val="WW8Num106z8"/>
  </w:style>
  <w:style w:type="character" w:customStyle="1" w:styleId="WW8Num108z1">
    <w:name w:val="WW8Num108z1"/>
    <w:rPr>
      <w:rFonts w:ascii="Arial" w:hAnsi="Arial" w:cs="Arial" w:hint="default"/>
    </w:rPr>
  </w:style>
  <w:style w:type="character" w:customStyle="1" w:styleId="WW8Num108z2">
    <w:name w:val="WW8Num108z2"/>
    <w:rPr>
      <w:rFonts w:hint="default"/>
      <w:b w:val="0"/>
      <w:color w:val="000000"/>
    </w:rPr>
  </w:style>
  <w:style w:type="character" w:customStyle="1" w:styleId="WW8Num108z3">
    <w:name w:val="WW8Num108z3"/>
    <w:rPr>
      <w:rFonts w:hint="default"/>
    </w:rPr>
  </w:style>
  <w:style w:type="character" w:customStyle="1" w:styleId="WW8Num135z5">
    <w:name w:val="WW8Num135z5"/>
  </w:style>
  <w:style w:type="character" w:customStyle="1" w:styleId="WW8Num135z6">
    <w:name w:val="WW8Num135z6"/>
  </w:style>
  <w:style w:type="character" w:customStyle="1" w:styleId="WW8Num135z7">
    <w:name w:val="WW8Num135z7"/>
  </w:style>
  <w:style w:type="character" w:customStyle="1" w:styleId="WW8Num135z8">
    <w:name w:val="WW8Num135z8"/>
  </w:style>
  <w:style w:type="character" w:customStyle="1" w:styleId="WW8Num162z1">
    <w:name w:val="WW8Num162z1"/>
    <w:rPr>
      <w:rFonts w:cs="Times New Roman"/>
      <w:b w:val="0"/>
      <w:i w:val="0"/>
      <w:color w:val="000000"/>
      <w:sz w:val="22"/>
      <w:szCs w:val="22"/>
    </w:rPr>
  </w:style>
  <w:style w:type="character" w:customStyle="1" w:styleId="WW8Num162z2">
    <w:name w:val="WW8Num162z2"/>
  </w:style>
  <w:style w:type="character" w:customStyle="1" w:styleId="WW8Num162z3">
    <w:name w:val="WW8Num162z3"/>
  </w:style>
  <w:style w:type="character" w:customStyle="1" w:styleId="WW8Num162z4">
    <w:name w:val="WW8Num162z4"/>
  </w:style>
  <w:style w:type="character" w:customStyle="1" w:styleId="WW8Num162z5">
    <w:name w:val="WW8Num162z5"/>
  </w:style>
  <w:style w:type="character" w:customStyle="1" w:styleId="WW8Num162z6">
    <w:name w:val="WW8Num162z6"/>
  </w:style>
  <w:style w:type="character" w:customStyle="1" w:styleId="WW8Num162z7">
    <w:name w:val="WW8Num162z7"/>
  </w:style>
  <w:style w:type="character" w:customStyle="1" w:styleId="WW8Num162z8">
    <w:name w:val="WW8Num162z8"/>
  </w:style>
  <w:style w:type="character" w:customStyle="1" w:styleId="WW8Num163z1">
    <w:name w:val="WW8Num163z1"/>
  </w:style>
  <w:style w:type="character" w:customStyle="1" w:styleId="WW8Num163z2">
    <w:name w:val="WW8Num163z2"/>
  </w:style>
  <w:style w:type="character" w:customStyle="1" w:styleId="WW8Num163z3">
    <w:name w:val="WW8Num163z3"/>
  </w:style>
  <w:style w:type="character" w:customStyle="1" w:styleId="WW8Num163z4">
    <w:name w:val="WW8Num163z4"/>
  </w:style>
  <w:style w:type="character" w:customStyle="1" w:styleId="WW8Num163z5">
    <w:name w:val="WW8Num163z5"/>
  </w:style>
  <w:style w:type="character" w:customStyle="1" w:styleId="WW8Num163z6">
    <w:name w:val="WW8Num163z6"/>
  </w:style>
  <w:style w:type="character" w:customStyle="1" w:styleId="WW8Num163z7">
    <w:name w:val="WW8Num163z7"/>
  </w:style>
  <w:style w:type="character" w:customStyle="1" w:styleId="WW8Num163z8">
    <w:name w:val="WW8Num163z8"/>
  </w:style>
  <w:style w:type="character" w:customStyle="1" w:styleId="WW8Num164z1">
    <w:name w:val="WW8Num164z1"/>
  </w:style>
  <w:style w:type="character" w:customStyle="1" w:styleId="WW8Num164z2">
    <w:name w:val="WW8Num164z2"/>
  </w:style>
  <w:style w:type="character" w:customStyle="1" w:styleId="WW8Num164z3">
    <w:name w:val="WW8Num164z3"/>
  </w:style>
  <w:style w:type="character" w:customStyle="1" w:styleId="WW8Num164z4">
    <w:name w:val="WW8Num164z4"/>
  </w:style>
  <w:style w:type="character" w:customStyle="1" w:styleId="WW8Num164z5">
    <w:name w:val="WW8Num164z5"/>
  </w:style>
  <w:style w:type="character" w:customStyle="1" w:styleId="WW8Num164z6">
    <w:name w:val="WW8Num164z6"/>
  </w:style>
  <w:style w:type="character" w:customStyle="1" w:styleId="WW8Num164z7">
    <w:name w:val="WW8Num164z7"/>
  </w:style>
  <w:style w:type="character" w:customStyle="1" w:styleId="WW8Num164z8">
    <w:name w:val="WW8Num164z8"/>
  </w:style>
  <w:style w:type="character" w:customStyle="1" w:styleId="WW8Num165z1">
    <w:name w:val="WW8Num165z1"/>
  </w:style>
  <w:style w:type="character" w:customStyle="1" w:styleId="WW8Num165z2">
    <w:name w:val="WW8Num165z2"/>
  </w:style>
  <w:style w:type="character" w:customStyle="1" w:styleId="WW8Num165z3">
    <w:name w:val="WW8Num165z3"/>
  </w:style>
  <w:style w:type="character" w:customStyle="1" w:styleId="WW8Num165z4">
    <w:name w:val="WW8Num165z4"/>
  </w:style>
  <w:style w:type="character" w:customStyle="1" w:styleId="WW8Num165z5">
    <w:name w:val="WW8Num165z5"/>
  </w:style>
  <w:style w:type="character" w:customStyle="1" w:styleId="WW8Num165z6">
    <w:name w:val="WW8Num165z6"/>
  </w:style>
  <w:style w:type="character" w:customStyle="1" w:styleId="WW8Num165z7">
    <w:name w:val="WW8Num165z7"/>
  </w:style>
  <w:style w:type="character" w:customStyle="1" w:styleId="WW8Num165z8">
    <w:name w:val="WW8Num165z8"/>
  </w:style>
  <w:style w:type="character" w:customStyle="1" w:styleId="WW8Num166z1">
    <w:name w:val="WW8Num166z1"/>
  </w:style>
  <w:style w:type="character" w:customStyle="1" w:styleId="WW8Num166z2">
    <w:name w:val="WW8Num166z2"/>
  </w:style>
  <w:style w:type="character" w:customStyle="1" w:styleId="WW8Num166z3">
    <w:name w:val="WW8Num166z3"/>
  </w:style>
  <w:style w:type="character" w:customStyle="1" w:styleId="WW8Num166z4">
    <w:name w:val="WW8Num166z4"/>
  </w:style>
  <w:style w:type="character" w:customStyle="1" w:styleId="WW8Num166z5">
    <w:name w:val="WW8Num166z5"/>
  </w:style>
  <w:style w:type="character" w:customStyle="1" w:styleId="WW8Num166z6">
    <w:name w:val="WW8Num166z6"/>
  </w:style>
  <w:style w:type="character" w:customStyle="1" w:styleId="WW8Num166z7">
    <w:name w:val="WW8Num166z7"/>
  </w:style>
  <w:style w:type="character" w:customStyle="1" w:styleId="WW8Num166z8">
    <w:name w:val="WW8Num166z8"/>
  </w:style>
  <w:style w:type="character" w:customStyle="1" w:styleId="WW8Num167z1">
    <w:name w:val="WW8Num167z1"/>
  </w:style>
  <w:style w:type="character" w:customStyle="1" w:styleId="WW8Num167z2">
    <w:name w:val="WW8Num167z2"/>
  </w:style>
  <w:style w:type="character" w:customStyle="1" w:styleId="WW8Num167z3">
    <w:name w:val="WW8Num167z3"/>
  </w:style>
  <w:style w:type="character" w:customStyle="1" w:styleId="WW8Num167z4">
    <w:name w:val="WW8Num167z4"/>
  </w:style>
  <w:style w:type="character" w:customStyle="1" w:styleId="WW8Num167z5">
    <w:name w:val="WW8Num167z5"/>
  </w:style>
  <w:style w:type="character" w:customStyle="1" w:styleId="WW8Num167z6">
    <w:name w:val="WW8Num167z6"/>
  </w:style>
  <w:style w:type="character" w:customStyle="1" w:styleId="WW8Num167z7">
    <w:name w:val="WW8Num167z7"/>
  </w:style>
  <w:style w:type="character" w:customStyle="1" w:styleId="WW8Num167z8">
    <w:name w:val="WW8Num167z8"/>
  </w:style>
  <w:style w:type="character" w:customStyle="1" w:styleId="WW8Num168z1">
    <w:name w:val="WW8Num168z1"/>
  </w:style>
  <w:style w:type="character" w:customStyle="1" w:styleId="WW8Num168z2">
    <w:name w:val="WW8Num168z2"/>
  </w:style>
  <w:style w:type="character" w:customStyle="1" w:styleId="WW8Num168z3">
    <w:name w:val="WW8Num168z3"/>
  </w:style>
  <w:style w:type="character" w:customStyle="1" w:styleId="WW8Num168z4">
    <w:name w:val="WW8Num168z4"/>
  </w:style>
  <w:style w:type="character" w:customStyle="1" w:styleId="WW8Num168z5">
    <w:name w:val="WW8Num168z5"/>
  </w:style>
  <w:style w:type="character" w:customStyle="1" w:styleId="WW8Num168z6">
    <w:name w:val="WW8Num168z6"/>
  </w:style>
  <w:style w:type="character" w:customStyle="1" w:styleId="WW8Num168z7">
    <w:name w:val="WW8Num168z7"/>
  </w:style>
  <w:style w:type="character" w:customStyle="1" w:styleId="WW8Num168z8">
    <w:name w:val="WW8Num168z8"/>
  </w:style>
  <w:style w:type="character" w:customStyle="1" w:styleId="WW8Num169z2">
    <w:name w:val="WW8Num169z2"/>
  </w:style>
  <w:style w:type="character" w:customStyle="1" w:styleId="WW8Num169z3">
    <w:name w:val="WW8Num169z3"/>
  </w:style>
  <w:style w:type="character" w:customStyle="1" w:styleId="WW8Num169z4">
    <w:name w:val="WW8Num169z4"/>
  </w:style>
  <w:style w:type="character" w:customStyle="1" w:styleId="WW8Num169z5">
    <w:name w:val="WW8Num169z5"/>
  </w:style>
  <w:style w:type="character" w:customStyle="1" w:styleId="WW8Num169z6">
    <w:name w:val="WW8Num169z6"/>
  </w:style>
  <w:style w:type="character" w:customStyle="1" w:styleId="WW8Num169z7">
    <w:name w:val="WW8Num169z7"/>
  </w:style>
  <w:style w:type="character" w:customStyle="1" w:styleId="WW8Num169z8">
    <w:name w:val="WW8Num169z8"/>
  </w:style>
  <w:style w:type="character" w:customStyle="1" w:styleId="WW8Num170z1">
    <w:name w:val="WW8Num170z1"/>
  </w:style>
  <w:style w:type="character" w:customStyle="1" w:styleId="WW8Num170z2">
    <w:name w:val="WW8Num170z2"/>
  </w:style>
  <w:style w:type="character" w:customStyle="1" w:styleId="WW8Num170z3">
    <w:name w:val="WW8Num170z3"/>
  </w:style>
  <w:style w:type="character" w:customStyle="1" w:styleId="WW8Num170z4">
    <w:name w:val="WW8Num170z4"/>
  </w:style>
  <w:style w:type="character" w:customStyle="1" w:styleId="WW8Num170z5">
    <w:name w:val="WW8Num170z5"/>
  </w:style>
  <w:style w:type="character" w:customStyle="1" w:styleId="WW8Num170z7">
    <w:name w:val="WW8Num170z7"/>
  </w:style>
  <w:style w:type="character" w:customStyle="1" w:styleId="WW8Num171z2">
    <w:name w:val="WW8Num171z2"/>
  </w:style>
  <w:style w:type="character" w:customStyle="1" w:styleId="WW8Num171z3">
    <w:name w:val="WW8Num171z3"/>
  </w:style>
  <w:style w:type="character" w:customStyle="1" w:styleId="WW8Num171z5">
    <w:name w:val="WW8Num171z5"/>
  </w:style>
  <w:style w:type="character" w:customStyle="1" w:styleId="WW8Num171z6">
    <w:name w:val="WW8Num171z6"/>
  </w:style>
  <w:style w:type="character" w:customStyle="1" w:styleId="WW8Num171z7">
    <w:name w:val="WW8Num171z7"/>
  </w:style>
  <w:style w:type="character" w:customStyle="1" w:styleId="WW8Num171z8">
    <w:name w:val="WW8Num171z8"/>
  </w:style>
  <w:style w:type="character" w:customStyle="1" w:styleId="WW8Num172z2">
    <w:name w:val="WW8Num172z2"/>
  </w:style>
  <w:style w:type="character" w:customStyle="1" w:styleId="WW8Num172z3">
    <w:name w:val="WW8Num172z3"/>
  </w:style>
  <w:style w:type="character" w:customStyle="1" w:styleId="WW8Num172z4">
    <w:name w:val="WW8Num172z4"/>
  </w:style>
  <w:style w:type="character" w:customStyle="1" w:styleId="WW8Num172z5">
    <w:name w:val="WW8Num172z5"/>
  </w:style>
  <w:style w:type="character" w:customStyle="1" w:styleId="WW8Num172z6">
    <w:name w:val="WW8Num172z6"/>
  </w:style>
  <w:style w:type="character" w:customStyle="1" w:styleId="WW8Num172z7">
    <w:name w:val="WW8Num172z7"/>
  </w:style>
  <w:style w:type="character" w:customStyle="1" w:styleId="WW8Num172z8">
    <w:name w:val="WW8Num172z8"/>
  </w:style>
  <w:style w:type="character" w:customStyle="1" w:styleId="WW8Num173z1">
    <w:name w:val="WW8Num173z1"/>
  </w:style>
  <w:style w:type="character" w:customStyle="1" w:styleId="WW8Num173z2">
    <w:name w:val="WW8Num173z2"/>
  </w:style>
  <w:style w:type="character" w:customStyle="1" w:styleId="WW8Num173z3">
    <w:name w:val="WW8Num173z3"/>
  </w:style>
  <w:style w:type="character" w:customStyle="1" w:styleId="WW8Num173z4">
    <w:name w:val="WW8Num173z4"/>
  </w:style>
  <w:style w:type="character" w:customStyle="1" w:styleId="WW8Num173z5">
    <w:name w:val="WW8Num173z5"/>
  </w:style>
  <w:style w:type="character" w:customStyle="1" w:styleId="WW8Num173z7">
    <w:name w:val="WW8Num173z7"/>
  </w:style>
  <w:style w:type="character" w:customStyle="1" w:styleId="WW8Num174z2">
    <w:name w:val="WW8Num174z2"/>
  </w:style>
  <w:style w:type="character" w:customStyle="1" w:styleId="WW8Num174z4">
    <w:name w:val="WW8Num174z4"/>
  </w:style>
  <w:style w:type="character" w:customStyle="1" w:styleId="WW8Num174z5">
    <w:name w:val="WW8Num174z5"/>
  </w:style>
  <w:style w:type="character" w:customStyle="1" w:styleId="WW8Num174z6">
    <w:name w:val="WW8Num174z6"/>
  </w:style>
  <w:style w:type="character" w:customStyle="1" w:styleId="WW8Num174z7">
    <w:name w:val="WW8Num174z7"/>
  </w:style>
  <w:style w:type="character" w:styleId="Hyperlink">
    <w:name w:val="Hyperlink"/>
    <w:rPr>
      <w:color w:val="000080"/>
      <w:u w:val="singl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UnresolvedMention">
    <w:name w:val="Unresolved Mention"/>
    <w:rPr>
      <w:color w:val="605E5C"/>
      <w:shd w:val="clear" w:color="auto" w:fill="E1DFDD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eastAsia="zh-CN"/>
    </w:rPr>
  </w:style>
  <w:style w:type="character" w:customStyle="1" w:styleId="TematkomentarzaZnak">
    <w:name w:val="Temat komentarza Znak"/>
    <w:rPr>
      <w:rFonts w:ascii="Arial" w:hAnsi="Arial" w:cs="Arial"/>
      <w:b/>
      <w:bCs/>
      <w:lang w:eastAsia="zh-CN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Podsis rysunku Znak,Akapit z listą numerowaną Znak,lp1 Znak,Bullet List Zna"/>
    <w:uiPriority w:val="34"/>
    <w:qFormat/>
    <w:rPr>
      <w:rFonts w:ascii="Calibri" w:eastAsia="Calibri" w:hAnsi="Calibri" w:cs="Calibri"/>
      <w:sz w:val="22"/>
      <w:szCs w:val="22"/>
    </w:rPr>
  </w:style>
  <w:style w:type="character" w:customStyle="1" w:styleId="Bodytext">
    <w:name w:val="Body text_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Bodytext2">
    <w:name w:val="Body text (2)_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TablecaptionNotBold">
    <w:name w:val="Table caption + Not Bold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Tablecaption">
    <w:name w:val="Table caption"/>
    <w:rPr>
      <w:rFonts w:ascii="Arial" w:eastAsia="Arial" w:hAnsi="Arial" w:cs="Arial"/>
      <w:sz w:val="21"/>
      <w:szCs w:val="21"/>
      <w:u w:val="single"/>
      <w:shd w:val="clear" w:color="auto" w:fill="FFFFFF"/>
    </w:rPr>
  </w:style>
  <w:style w:type="character" w:customStyle="1" w:styleId="Bodytext23">
    <w:name w:val="Body text (23)_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Bodytext7NotItalic">
    <w:name w:val="Body text (7) + Not Italic"/>
    <w:rPr>
      <w:rFonts w:ascii="Arial" w:eastAsia="Arial" w:hAnsi="Arial" w:cs="Arial"/>
      <w:i/>
      <w:iCs/>
      <w:spacing w:val="0"/>
      <w:sz w:val="21"/>
      <w:szCs w:val="21"/>
      <w:shd w:val="clear" w:color="auto" w:fill="FFFFFF"/>
    </w:rPr>
  </w:style>
  <w:style w:type="character" w:customStyle="1" w:styleId="BodytextItalic1">
    <w:name w:val="Body text + Italic1"/>
    <w:rPr>
      <w:rFonts w:ascii="Arial" w:eastAsia="Arial" w:hAnsi="Arial" w:cs="Arial"/>
      <w:i/>
      <w:iCs/>
      <w:sz w:val="21"/>
      <w:szCs w:val="21"/>
      <w:shd w:val="clear" w:color="auto" w:fill="FFFFFF"/>
    </w:rPr>
  </w:style>
  <w:style w:type="character" w:customStyle="1" w:styleId="Bodytext25">
    <w:name w:val="Body text (25)_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Heading40">
    <w:name w:val="Heading #4_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BodytextItalic">
    <w:name w:val="Body text + Italic"/>
    <w:rPr>
      <w:rFonts w:ascii="Arial" w:eastAsia="Arial" w:hAnsi="Arial" w:cs="Arial"/>
      <w:i/>
      <w:iCs/>
      <w:sz w:val="21"/>
      <w:szCs w:val="21"/>
      <w:shd w:val="clear" w:color="auto" w:fill="FFFFFF"/>
    </w:rPr>
  </w:style>
  <w:style w:type="character" w:customStyle="1" w:styleId="Heading410">
    <w:name w:val="Heading #410"/>
  </w:style>
  <w:style w:type="character" w:customStyle="1" w:styleId="Bodytext7">
    <w:name w:val="Body text (7)_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TekstdymkaZnak">
    <w:name w:val="Tekst dymka Znak"/>
    <w:rPr>
      <w:rFonts w:ascii="Tahoma" w:hAnsi="Tahoma" w:cs="Tahoma"/>
      <w:sz w:val="16"/>
      <w:szCs w:val="16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LineNumber">
    <w:name w:val="line number"/>
  </w:style>
  <w:style w:type="character" w:styleId="EndnoteReference">
    <w:name w:val="endnote reference"/>
    <w:rPr>
      <w:vertAlign w:val="superscript"/>
    </w:rPr>
  </w:style>
  <w:style w:type="paragraph" w:customStyle="1" w:styleId="Nagwek2">
    <w:name w:val="Nagłówek2"/>
    <w:basedOn w:val="Normal"/>
    <w:next w:val="BodyText0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0">
    <w:name w:val="Body Text"/>
    <w:basedOn w:val="Normal"/>
    <w:pPr>
      <w:spacing w:after="140" w:line="276" w:lineRule="auto"/>
    </w:pPr>
  </w:style>
  <w:style w:type="paragraph" w:styleId="List">
    <w:name w:val="List"/>
    <w:basedOn w:val="BodyText0"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ks">
    <w:name w:val="Indeks"/>
    <w:basedOn w:val="Normal"/>
    <w:pPr>
      <w:suppressLineNumbers/>
    </w:pPr>
    <w:rPr>
      <w:rFonts w:cs="Times New Roman"/>
    </w:rPr>
  </w:style>
  <w:style w:type="paragraph" w:customStyle="1" w:styleId="Nagwek1">
    <w:name w:val="Nagłówek1"/>
    <w:basedOn w:val="Normal"/>
    <w:next w:val="BodyText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Normal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40" w:hanging="340"/>
    </w:pPr>
    <w:rPr>
      <w:sz w:val="20"/>
      <w:szCs w:val="20"/>
    </w:rPr>
  </w:style>
  <w:style w:type="paragraph" w:customStyle="1" w:styleId="Gwkaistopka">
    <w:name w:val="Główka i stopka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Gwkaistopka"/>
  </w:style>
  <w:style w:type="paragraph" w:styleId="Footer">
    <w:name w:val="footer"/>
    <w:basedOn w:val="Gwkaistopka"/>
  </w:style>
  <w:style w:type="paragraph" w:customStyle="1" w:styleId="Zawartoramki">
    <w:name w:val="Zawartość ramki"/>
    <w:basedOn w:val="Normal"/>
  </w:style>
  <w:style w:type="paragraph" w:customStyle="1" w:styleId="Tekstkomentarza1">
    <w:name w:val="Tekst komentarza1"/>
    <w:basedOn w:val="Normal"/>
    <w:rPr>
      <w:sz w:val="20"/>
      <w:szCs w:val="20"/>
    </w:rPr>
  </w:style>
  <w:style w:type="paragraph" w:styleId="CommentSubject">
    <w:name w:val="annotation subject"/>
    <w:basedOn w:val="Tekstkomentarza1"/>
    <w:next w:val="Tekstkomentarza1"/>
    <w:rPr>
      <w:b/>
      <w:bCs/>
    </w:rPr>
  </w:style>
  <w:style w:type="paragraph" w:styleId="ListParagraph">
    <w:name w:val="List Paragraph"/>
    <w:aliases w:val="L1,Numerowanie,2 heading,A_wyliczenie,K-P_odwolanie,Akapit z listą5,maz_wyliczenie,opis dzialania,Podsis rysunku,Akapit z listą numerowaną,lp1,Bullet List,FooterText,numbered,Paragraphe de liste1,Bulletr List Paragraph,列出段落,列出段落1,リスト段落1"/>
    <w:basedOn w:val="Normal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customStyle="1" w:styleId="Tekstpodstawowy4">
    <w:name w:val="Tekst podstawowy4"/>
    <w:basedOn w:val="Normal"/>
    <w:pPr>
      <w:shd w:val="clear" w:color="auto" w:fill="FFFFFF"/>
      <w:spacing w:before="120" w:after="300" w:line="0" w:lineRule="atLeast"/>
      <w:ind w:hanging="480"/>
    </w:pPr>
    <w:rPr>
      <w:rFonts w:eastAsia="Arial"/>
      <w:sz w:val="21"/>
      <w:szCs w:val="21"/>
    </w:rPr>
  </w:style>
  <w:style w:type="paragraph" w:customStyle="1" w:styleId="Bodytext21">
    <w:name w:val="Body text (2)1"/>
    <w:basedOn w:val="Normal"/>
    <w:pPr>
      <w:shd w:val="clear" w:color="auto" w:fill="FFFFFF"/>
      <w:spacing w:before="180" w:line="254" w:lineRule="exact"/>
      <w:ind w:hanging="380"/>
    </w:pPr>
    <w:rPr>
      <w:rFonts w:eastAsia="Arial"/>
      <w:sz w:val="21"/>
      <w:szCs w:val="21"/>
    </w:rPr>
  </w:style>
  <w:style w:type="paragraph" w:customStyle="1" w:styleId="Bodytext230">
    <w:name w:val="Body text (23)"/>
    <w:basedOn w:val="Normal"/>
    <w:pPr>
      <w:shd w:val="clear" w:color="auto" w:fill="FFFFFF"/>
      <w:spacing w:line="0" w:lineRule="atLeast"/>
    </w:pPr>
    <w:rPr>
      <w:rFonts w:eastAsia="Arial"/>
      <w:sz w:val="17"/>
      <w:szCs w:val="17"/>
    </w:rPr>
  </w:style>
  <w:style w:type="paragraph" w:customStyle="1" w:styleId="Bodytext250">
    <w:name w:val="Body text (25)"/>
    <w:basedOn w:val="Normal"/>
    <w:pPr>
      <w:shd w:val="clear" w:color="auto" w:fill="FFFFFF"/>
      <w:spacing w:before="540" w:line="0" w:lineRule="atLeast"/>
    </w:pPr>
    <w:rPr>
      <w:rFonts w:eastAsia="Arial"/>
      <w:sz w:val="17"/>
      <w:szCs w:val="17"/>
    </w:rPr>
  </w:style>
  <w:style w:type="paragraph" w:customStyle="1" w:styleId="Heading41">
    <w:name w:val="Heading #41"/>
    <w:basedOn w:val="Normal"/>
    <w:pPr>
      <w:shd w:val="clear" w:color="auto" w:fill="FFFFFF"/>
      <w:spacing w:line="250" w:lineRule="exact"/>
      <w:ind w:hanging="460"/>
      <w:jc w:val="both"/>
      <w:outlineLvl w:val="3"/>
    </w:pPr>
    <w:rPr>
      <w:rFonts w:eastAsia="Arial"/>
      <w:sz w:val="21"/>
      <w:szCs w:val="21"/>
    </w:rPr>
  </w:style>
  <w:style w:type="paragraph" w:customStyle="1" w:styleId="Bodytext70">
    <w:name w:val="Body text (7)"/>
    <w:basedOn w:val="Normal"/>
    <w:pPr>
      <w:shd w:val="clear" w:color="auto" w:fill="FFFFFF"/>
      <w:spacing w:line="250" w:lineRule="exact"/>
      <w:jc w:val="both"/>
    </w:pPr>
    <w:rPr>
      <w:rFonts w:eastAsia="Arial"/>
      <w:sz w:val="21"/>
      <w:szCs w:val="21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464F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4F3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464F32"/>
    <w:rPr>
      <w:rFonts w:ascii="Arial" w:hAnsi="Arial" w:cs="Arial"/>
      <w:lang w:eastAsia="zh-CN"/>
    </w:rPr>
  </w:style>
  <w:style w:type="character" w:styleId="Strong">
    <w:name w:val="Strong"/>
    <w:qFormat/>
    <w:rsid w:val="00176825"/>
    <w:rPr>
      <w:b/>
    </w:rPr>
  </w:style>
  <w:style w:type="character" w:customStyle="1" w:styleId="markedcontent">
    <w:name w:val="markedcontent"/>
    <w:rsid w:val="00DE3D72"/>
  </w:style>
  <w:style w:type="paragraph" w:customStyle="1" w:styleId="Default">
    <w:name w:val="Default"/>
    <w:rsid w:val="004E7C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1248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ASz</dc:creator>
  <cp:keywords/>
  <cp:lastModifiedBy>Sylwia Barszczewska-Adrian</cp:lastModifiedBy>
  <cp:revision>2</cp:revision>
  <cp:lastPrinted>2022-12-24T08:36:00Z</cp:lastPrinted>
  <dcterms:created xsi:type="dcterms:W3CDTF">2026-04-19T19:58:00Z</dcterms:created>
  <dcterms:modified xsi:type="dcterms:W3CDTF">2026-04-19T19:58:00Z</dcterms:modified>
</cp:coreProperties>
</file>